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2C2A8C"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081A3F" w:rsidRDefault="008C4FF6"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81A3F">
                    <w:rPr>
                      <w:rFonts w:ascii="Helios" w:hAnsi="Helios"/>
                      <w:sz w:val="12"/>
                      <w:szCs w:val="12"/>
                    </w:rPr>
                    <w:t>-</w:t>
                  </w:r>
                  <w:r w:rsidRPr="000D67AD">
                    <w:rPr>
                      <w:rFonts w:ascii="Helios" w:hAnsi="Helios"/>
                      <w:sz w:val="12"/>
                      <w:szCs w:val="12"/>
                      <w:lang w:val="en-US"/>
                    </w:rPr>
                    <w:t>mail</w:t>
                  </w:r>
                  <w:proofErr w:type="gramEnd"/>
                  <w:r w:rsidRPr="00081A3F">
                    <w:rPr>
                      <w:rFonts w:ascii="Helios" w:hAnsi="Helios"/>
                      <w:sz w:val="12"/>
                      <w:szCs w:val="12"/>
                    </w:rPr>
                    <w:t xml:space="preserve">: </w:t>
                  </w:r>
                  <w:hyperlink r:id="rId9" w:history="1">
                    <w:r w:rsidRPr="000D67AD">
                      <w:rPr>
                        <w:rFonts w:ascii="Helios" w:hAnsi="Helios"/>
                        <w:sz w:val="12"/>
                        <w:szCs w:val="12"/>
                        <w:lang w:val="en-US"/>
                      </w:rPr>
                      <w:t>posta</w:t>
                    </w:r>
                    <w:r w:rsidRPr="00081A3F">
                      <w:rPr>
                        <w:rFonts w:ascii="Helios" w:hAnsi="Helios"/>
                        <w:sz w:val="12"/>
                        <w:szCs w:val="12"/>
                      </w:rPr>
                      <w:t>@</w:t>
                    </w:r>
                    <w:r w:rsidRPr="000D67AD">
                      <w:rPr>
                        <w:rFonts w:ascii="Helios" w:hAnsi="Helios"/>
                        <w:sz w:val="12"/>
                        <w:szCs w:val="12"/>
                        <w:lang w:val="en-US"/>
                      </w:rPr>
                      <w:t>mrsk</w:t>
                    </w:r>
                    <w:r w:rsidRPr="00081A3F">
                      <w:rPr>
                        <w:rFonts w:ascii="Helios" w:hAnsi="Helios"/>
                        <w:sz w:val="12"/>
                        <w:szCs w:val="12"/>
                      </w:rPr>
                      <w:t>-1.</w:t>
                    </w:r>
                    <w:r w:rsidRPr="000D67AD">
                      <w:rPr>
                        <w:rFonts w:ascii="Helios" w:hAnsi="Helios"/>
                        <w:sz w:val="12"/>
                        <w:szCs w:val="12"/>
                        <w:lang w:val="en-US"/>
                      </w:rPr>
                      <w:t>ru</w:t>
                    </w:r>
                  </w:hyperlink>
                  <w:r w:rsidRPr="00081A3F">
                    <w:rPr>
                      <w:rFonts w:ascii="Helios" w:hAnsi="Helios"/>
                      <w:sz w:val="12"/>
                      <w:szCs w:val="12"/>
                    </w:rPr>
                    <w:t xml:space="preserve">, </w:t>
                  </w:r>
                  <w:hyperlink r:id="rId10" w:history="1">
                    <w:r w:rsidRPr="000D67AD">
                      <w:rPr>
                        <w:rFonts w:ascii="Helios" w:hAnsi="Helios"/>
                        <w:sz w:val="12"/>
                        <w:szCs w:val="12"/>
                        <w:lang w:val="en-US"/>
                      </w:rPr>
                      <w:t>www</w:t>
                    </w:r>
                    <w:r w:rsidRPr="00081A3F">
                      <w:rPr>
                        <w:rFonts w:ascii="Helios" w:hAnsi="Helios"/>
                        <w:sz w:val="12"/>
                        <w:szCs w:val="12"/>
                      </w:rPr>
                      <w:t>.</w:t>
                    </w:r>
                    <w:r w:rsidRPr="000D67AD">
                      <w:rPr>
                        <w:rFonts w:ascii="Helios" w:hAnsi="Helios"/>
                        <w:sz w:val="12"/>
                        <w:szCs w:val="12"/>
                        <w:lang w:val="en-US"/>
                      </w:rPr>
                      <w:t>mrsk</w:t>
                    </w:r>
                    <w:r w:rsidRPr="00081A3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081A3F"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081A3F" w:rsidRPr="00081A3F">
        <w:rPr>
          <w:b/>
          <w:snapToGrid w:val="0"/>
          <w:sz w:val="24"/>
          <w:szCs w:val="24"/>
        </w:rPr>
        <w:t>Договора</w:t>
      </w:r>
      <w:proofErr w:type="gramEnd"/>
      <w:r w:rsidR="00081A3F" w:rsidRPr="00081A3F">
        <w:rPr>
          <w:b/>
          <w:snapToGrid w:val="0"/>
          <w:sz w:val="24"/>
          <w:szCs w:val="24"/>
        </w:rPr>
        <w:t xml:space="preserve"> на </w:t>
      </w:r>
      <w:r w:rsidR="00081A3F" w:rsidRPr="00081A3F">
        <w:rPr>
          <w:b/>
          <w:sz w:val="24"/>
          <w:szCs w:val="24"/>
        </w:rPr>
        <w:t xml:space="preserve">изготовление и поставку </w:t>
      </w:r>
      <w:proofErr w:type="spellStart"/>
      <w:r w:rsidR="00081A3F" w:rsidRPr="00081A3F">
        <w:rPr>
          <w:b/>
          <w:sz w:val="24"/>
          <w:szCs w:val="24"/>
        </w:rPr>
        <w:t>брендированной</w:t>
      </w:r>
      <w:proofErr w:type="spellEnd"/>
      <w:r w:rsidR="00081A3F" w:rsidRPr="00081A3F">
        <w:rPr>
          <w:b/>
          <w:sz w:val="24"/>
          <w:szCs w:val="24"/>
        </w:rPr>
        <w:t xml:space="preserve"> продукции</w:t>
      </w:r>
      <w:r w:rsidR="00081A3F" w:rsidRPr="00081A3F">
        <w:rPr>
          <w:b/>
          <w:snapToGrid w:val="0"/>
          <w:sz w:val="24"/>
          <w:szCs w:val="24"/>
        </w:rPr>
        <w:t xml:space="preserve"> для нужд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81A3F">
        <w:rPr>
          <w:iCs/>
          <w:sz w:val="24"/>
          <w:szCs w:val="24"/>
        </w:rPr>
        <w:t xml:space="preserve">747-92-92 (доб. 3123), </w:t>
      </w:r>
      <w:r w:rsidR="007556FF" w:rsidRPr="00081A3F">
        <w:rPr>
          <w:sz w:val="24"/>
          <w:szCs w:val="24"/>
        </w:rPr>
        <w:t xml:space="preserve">адрес электронной почты: </w:t>
      </w:r>
      <w:r w:rsidR="007556FF" w:rsidRPr="00081A3F">
        <w:rPr>
          <w:iCs/>
          <w:sz w:val="24"/>
          <w:szCs w:val="24"/>
        </w:rPr>
        <w:t xml:space="preserve"> </w:t>
      </w:r>
      <w:hyperlink r:id="rId18" w:history="1">
        <w:r w:rsidR="007556FF" w:rsidRPr="00081A3F">
          <w:rPr>
            <w:rStyle w:val="a7"/>
            <w:sz w:val="24"/>
            <w:szCs w:val="24"/>
          </w:rPr>
          <w:t>Lazareva.TV@mrsk-1.ru</w:t>
        </w:r>
      </w:hyperlink>
      <w:r w:rsidRPr="00081A3F">
        <w:rPr>
          <w:iCs/>
          <w:sz w:val="24"/>
          <w:szCs w:val="24"/>
        </w:rPr>
        <w:t>, ответственное лицо –</w:t>
      </w:r>
      <w:r w:rsidR="00081A3F" w:rsidRPr="00081A3F">
        <w:rPr>
          <w:iCs/>
          <w:sz w:val="24"/>
          <w:szCs w:val="24"/>
        </w:rPr>
        <w:t xml:space="preserve"> </w:t>
      </w:r>
      <w:proofErr w:type="spellStart"/>
      <w:r w:rsidR="008603CD" w:rsidRPr="00081A3F">
        <w:rPr>
          <w:sz w:val="24"/>
          <w:szCs w:val="24"/>
        </w:rPr>
        <w:t>Стоцкая</w:t>
      </w:r>
      <w:proofErr w:type="spellEnd"/>
      <w:r w:rsidR="008603CD" w:rsidRPr="00081A3F">
        <w:rPr>
          <w:sz w:val="24"/>
          <w:szCs w:val="24"/>
        </w:rPr>
        <w:t xml:space="preserve"> Елена Юрьевна, контактные телефоны - (4722) 28-30-46, (495) 747-92-92, адрес электронной почты: </w:t>
      </w:r>
      <w:hyperlink r:id="rId19" w:history="1">
        <w:proofErr w:type="gramStart"/>
        <w:r w:rsidR="008603CD" w:rsidRPr="00081A3F">
          <w:rPr>
            <w:rStyle w:val="a7"/>
            <w:sz w:val="24"/>
            <w:szCs w:val="24"/>
          </w:rPr>
          <w:t>Stotskaya.EY@mrsk-1.ru</w:t>
        </w:r>
      </w:hyperlink>
      <w:r w:rsidR="008603CD" w:rsidRPr="00081A3F">
        <w:rPr>
          <w:rStyle w:val="a7"/>
        </w:rPr>
        <w:t>)</w:t>
      </w:r>
      <w:r w:rsidR="00862664" w:rsidRPr="00081A3F">
        <w:rPr>
          <w:sz w:val="24"/>
          <w:szCs w:val="24"/>
        </w:rPr>
        <w:t xml:space="preserve"> </w:t>
      </w:r>
      <w:r w:rsidR="004B5EB3" w:rsidRPr="00081A3F">
        <w:rPr>
          <w:iCs/>
          <w:sz w:val="24"/>
          <w:szCs w:val="24"/>
        </w:rPr>
        <w:t>Извещени</w:t>
      </w:r>
      <w:r w:rsidRPr="00081A3F">
        <w:rPr>
          <w:iCs/>
          <w:sz w:val="24"/>
          <w:szCs w:val="24"/>
        </w:rPr>
        <w:t>ем</w:t>
      </w:r>
      <w:r w:rsidRPr="00081A3F">
        <w:rPr>
          <w:sz w:val="24"/>
          <w:szCs w:val="24"/>
        </w:rPr>
        <w:t xml:space="preserve"> о проведении открытого </w:t>
      </w:r>
      <w:r w:rsidRPr="00081A3F">
        <w:rPr>
          <w:iCs/>
          <w:sz w:val="24"/>
          <w:szCs w:val="24"/>
        </w:rPr>
        <w:t>запроса предложений</w:t>
      </w:r>
      <w:r w:rsidRPr="00081A3F">
        <w:rPr>
          <w:sz w:val="24"/>
          <w:szCs w:val="24"/>
        </w:rPr>
        <w:t xml:space="preserve">, опубликованным </w:t>
      </w:r>
      <w:r w:rsidRPr="00081A3F">
        <w:rPr>
          <w:b/>
          <w:sz w:val="24"/>
          <w:szCs w:val="24"/>
        </w:rPr>
        <w:t>«</w:t>
      </w:r>
      <w:r w:rsidR="00081A3F" w:rsidRPr="00081A3F">
        <w:rPr>
          <w:b/>
          <w:sz w:val="24"/>
          <w:szCs w:val="24"/>
        </w:rPr>
        <w:t>15</w:t>
      </w:r>
      <w:r w:rsidRPr="00081A3F">
        <w:rPr>
          <w:b/>
          <w:sz w:val="24"/>
          <w:szCs w:val="24"/>
        </w:rPr>
        <w:t xml:space="preserve">» </w:t>
      </w:r>
      <w:r w:rsidR="00081A3F" w:rsidRPr="00081A3F">
        <w:rPr>
          <w:b/>
          <w:sz w:val="24"/>
          <w:szCs w:val="24"/>
        </w:rPr>
        <w:t>августа</w:t>
      </w:r>
      <w:r w:rsidRPr="00081A3F">
        <w:rPr>
          <w:b/>
          <w:sz w:val="24"/>
          <w:szCs w:val="24"/>
        </w:rPr>
        <w:t xml:space="preserve"> 20</w:t>
      </w:r>
      <w:r w:rsidR="00C12FA4" w:rsidRPr="00081A3F">
        <w:rPr>
          <w:b/>
          <w:sz w:val="24"/>
          <w:szCs w:val="24"/>
        </w:rPr>
        <w:t>1</w:t>
      </w:r>
      <w:r w:rsidR="00862664" w:rsidRPr="00081A3F">
        <w:rPr>
          <w:b/>
          <w:sz w:val="24"/>
          <w:szCs w:val="24"/>
        </w:rPr>
        <w:t>6</w:t>
      </w:r>
      <w:r w:rsidRPr="00081A3F">
        <w:rPr>
          <w:b/>
          <w:sz w:val="24"/>
          <w:szCs w:val="24"/>
        </w:rPr>
        <w:t xml:space="preserve"> г.</w:t>
      </w:r>
      <w:r w:rsidRPr="00081A3F">
        <w:rPr>
          <w:sz w:val="24"/>
          <w:szCs w:val="24"/>
        </w:rPr>
        <w:t xml:space="preserve"> на официальном сайте (</w:t>
      </w:r>
      <w:hyperlink r:id="rId20" w:history="1">
        <w:r w:rsidR="00345CCA" w:rsidRPr="00081A3F">
          <w:rPr>
            <w:rStyle w:val="a7"/>
            <w:sz w:val="24"/>
            <w:szCs w:val="24"/>
          </w:rPr>
          <w:t>www.zakupki.</w:t>
        </w:r>
        <w:r w:rsidR="00345CCA" w:rsidRPr="00081A3F">
          <w:rPr>
            <w:rStyle w:val="a7"/>
            <w:sz w:val="24"/>
            <w:szCs w:val="24"/>
            <w:lang w:val="en-US"/>
          </w:rPr>
          <w:t>gov</w:t>
        </w:r>
        <w:r w:rsidR="00345CCA" w:rsidRPr="00081A3F">
          <w:rPr>
            <w:rStyle w:val="a7"/>
            <w:sz w:val="24"/>
            <w:szCs w:val="24"/>
          </w:rPr>
          <w:t>.ru</w:t>
        </w:r>
      </w:hyperlink>
      <w:r w:rsidRPr="00081A3F">
        <w:rPr>
          <w:sz w:val="24"/>
          <w:szCs w:val="24"/>
        </w:rPr>
        <w:t>),</w:t>
      </w:r>
      <w:r w:rsidR="009D7F01" w:rsidRPr="00081A3F">
        <w:rPr>
          <w:iCs/>
          <w:sz w:val="24"/>
          <w:szCs w:val="24"/>
        </w:rPr>
        <w:t xml:space="preserve"> </w:t>
      </w:r>
      <w:r w:rsidR="009D7F01" w:rsidRPr="00081A3F">
        <w:rPr>
          <w:sz w:val="24"/>
          <w:szCs w:val="24"/>
        </w:rPr>
        <w:t xml:space="preserve">на сайте </w:t>
      </w:r>
      <w:r w:rsidR="007556FF" w:rsidRPr="00081A3F">
        <w:rPr>
          <w:iCs/>
          <w:sz w:val="24"/>
          <w:szCs w:val="24"/>
        </w:rPr>
        <w:t>ПАО «МРСК Центра»</w:t>
      </w:r>
      <w:r w:rsidR="009D7F01" w:rsidRPr="00081A3F">
        <w:rPr>
          <w:sz w:val="24"/>
          <w:szCs w:val="24"/>
        </w:rPr>
        <w:t xml:space="preserve"> (</w:t>
      </w:r>
      <w:hyperlink r:id="rId21" w:history="1">
        <w:r w:rsidR="007556FF" w:rsidRPr="00081A3F">
          <w:rPr>
            <w:rStyle w:val="a7"/>
            <w:sz w:val="24"/>
            <w:szCs w:val="24"/>
          </w:rPr>
          <w:t>www.mrsk-1.ru</w:t>
        </w:r>
      </w:hyperlink>
      <w:r w:rsidR="00862664" w:rsidRPr="00081A3F">
        <w:rPr>
          <w:sz w:val="24"/>
          <w:szCs w:val="24"/>
        </w:rPr>
        <w:t>)</w:t>
      </w:r>
      <w:r w:rsidR="00702B2C" w:rsidRPr="00081A3F">
        <w:rPr>
          <w:sz w:val="24"/>
          <w:szCs w:val="24"/>
        </w:rPr>
        <w:t>, на сайте ЭТП,</w:t>
      </w:r>
      <w:r w:rsidR="00702B2C" w:rsidRPr="00862664">
        <w:rPr>
          <w:sz w:val="24"/>
          <w:szCs w:val="24"/>
        </w:rPr>
        <w:t xml:space="preserve"> указанном в п. </w:t>
      </w:r>
      <w:r w:rsidR="00A56CCE">
        <w:fldChar w:fldCharType="begin"/>
      </w:r>
      <w:r w:rsidR="00A56CCE">
        <w:instrText xml:space="preserve"> REF _Ref440269836 \r \h  \* MERGEFORMAT </w:instrText>
      </w:r>
      <w:r w:rsidR="00A56CCE">
        <w:fldChar w:fldCharType="separate"/>
      </w:r>
      <w:r w:rsidR="00622B69" w:rsidRPr="00622B69">
        <w:rPr>
          <w:sz w:val="24"/>
          <w:szCs w:val="24"/>
        </w:rPr>
        <w:t>1.1.2</w:t>
      </w:r>
      <w:r w:rsidR="00A56CC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F4295">
        <w:rPr>
          <w:sz w:val="24"/>
          <w:szCs w:val="24"/>
        </w:rPr>
        <w:t xml:space="preserve">, </w:t>
      </w:r>
      <w:r w:rsidR="008F4295" w:rsidRPr="008F4295">
        <w:rPr>
          <w:sz w:val="24"/>
          <w:szCs w:val="24"/>
        </w:rPr>
        <w:t>являющихся субъектами малого и среднего предпринимательства (соответствующих критериям отнесения к</w:t>
      </w:r>
      <w:proofErr w:type="gramEnd"/>
      <w:r w:rsidR="008F4295" w:rsidRPr="008F4295">
        <w:rPr>
          <w:sz w:val="24"/>
          <w:szCs w:val="24"/>
        </w:rPr>
        <w:t xml:space="preserve"> </w:t>
      </w:r>
      <w:proofErr w:type="gramStart"/>
      <w:r w:rsidR="008F4295" w:rsidRPr="008F429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4295">
        <w:rPr>
          <w:sz w:val="24"/>
          <w:szCs w:val="24"/>
        </w:rPr>
        <w:t xml:space="preserve"> </w:t>
      </w:r>
      <w:r w:rsidR="00D15381" w:rsidRPr="008F4295">
        <w:rPr>
          <w:sz w:val="24"/>
          <w:szCs w:val="24"/>
        </w:rPr>
        <w:t>(</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081A3F" w:rsidRPr="00D658B9">
        <w:rPr>
          <w:snapToGrid w:val="0"/>
          <w:sz w:val="24"/>
          <w:szCs w:val="24"/>
        </w:rPr>
        <w:t xml:space="preserve">Договора на </w:t>
      </w:r>
      <w:r w:rsidR="00081A3F" w:rsidRPr="00D658B9">
        <w:rPr>
          <w:sz w:val="24"/>
          <w:szCs w:val="24"/>
        </w:rPr>
        <w:t xml:space="preserve">изготовление и поставку </w:t>
      </w:r>
      <w:proofErr w:type="spellStart"/>
      <w:r w:rsidR="00081A3F" w:rsidRPr="00F84A35">
        <w:rPr>
          <w:sz w:val="24"/>
          <w:szCs w:val="24"/>
        </w:rPr>
        <w:t>брендированной</w:t>
      </w:r>
      <w:proofErr w:type="spellEnd"/>
      <w:r w:rsidR="00081A3F" w:rsidRPr="00F84A35">
        <w:rPr>
          <w:sz w:val="24"/>
          <w:szCs w:val="24"/>
        </w:rPr>
        <w:t xml:space="preserve"> продукции</w:t>
      </w:r>
      <w:r w:rsidR="00081A3F" w:rsidRPr="00D658B9">
        <w:rPr>
          <w:snapToGrid w:val="0"/>
          <w:sz w:val="24"/>
          <w:szCs w:val="24"/>
        </w:rPr>
        <w:t xml:space="preserve"> для нужд ПАО «МРСК Центра»</w:t>
      </w:r>
      <w:r w:rsidRPr="00862664">
        <w:rPr>
          <w:sz w:val="24"/>
          <w:szCs w:val="24"/>
        </w:rPr>
        <w:t>.</w:t>
      </w:r>
      <w:bookmarkEnd w:id="11"/>
      <w:bookmarkEnd w:id="12"/>
      <w:bookmarkEnd w:id="13"/>
      <w:proofErr w:type="gramEnd"/>
    </w:p>
    <w:p w:rsidR="00717F60" w:rsidRPr="00081A3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w:t>
      </w:r>
      <w:r w:rsidRPr="00081A3F">
        <w:rPr>
          <w:sz w:val="24"/>
          <w:szCs w:val="24"/>
        </w:rPr>
        <w:t xml:space="preserve">соответствии с правилами и с использованием функционала </w:t>
      </w:r>
      <w:r w:rsidR="00702B2C" w:rsidRPr="00081A3F">
        <w:rPr>
          <w:sz w:val="24"/>
          <w:szCs w:val="24"/>
        </w:rPr>
        <w:t>электронной торговой площадк</w:t>
      </w:r>
      <w:r w:rsidR="00414AB1" w:rsidRPr="00081A3F">
        <w:rPr>
          <w:sz w:val="24"/>
          <w:szCs w:val="24"/>
        </w:rPr>
        <w:t>и</w:t>
      </w:r>
      <w:r w:rsidR="00702B2C" w:rsidRPr="00081A3F">
        <w:rPr>
          <w:sz w:val="24"/>
          <w:szCs w:val="24"/>
        </w:rPr>
        <w:t xml:space="preserve"> </w:t>
      </w:r>
      <w:r w:rsidR="000D70B6" w:rsidRPr="00081A3F">
        <w:rPr>
          <w:sz w:val="24"/>
          <w:szCs w:val="24"/>
        </w:rPr>
        <w:t>П</w:t>
      </w:r>
      <w:r w:rsidR="00702B2C" w:rsidRPr="00081A3F">
        <w:rPr>
          <w:sz w:val="24"/>
          <w:szCs w:val="24"/>
        </w:rPr>
        <w:t>АО «</w:t>
      </w:r>
      <w:proofErr w:type="spellStart"/>
      <w:r w:rsidR="00702B2C" w:rsidRPr="00081A3F">
        <w:rPr>
          <w:sz w:val="24"/>
          <w:szCs w:val="24"/>
        </w:rPr>
        <w:t>Россети</w:t>
      </w:r>
      <w:proofErr w:type="spellEnd"/>
      <w:r w:rsidR="00702B2C" w:rsidRPr="00081A3F">
        <w:rPr>
          <w:sz w:val="24"/>
          <w:szCs w:val="24"/>
        </w:rPr>
        <w:t xml:space="preserve">» </w:t>
      </w:r>
      <w:hyperlink r:id="rId22" w:history="1">
        <w:r w:rsidR="00702B2C" w:rsidRPr="00081A3F">
          <w:rPr>
            <w:rStyle w:val="a7"/>
            <w:sz w:val="24"/>
            <w:szCs w:val="24"/>
          </w:rPr>
          <w:t>www.b2b-mrsk.ru</w:t>
        </w:r>
      </w:hyperlink>
      <w:r w:rsidR="00702B2C" w:rsidRPr="00081A3F">
        <w:rPr>
          <w:sz w:val="24"/>
          <w:szCs w:val="24"/>
        </w:rPr>
        <w:t xml:space="preserve"> </w:t>
      </w:r>
      <w:hyperlink r:id="rId23" w:history="1"/>
      <w:r w:rsidR="00702B2C" w:rsidRPr="00081A3F">
        <w:rPr>
          <w:sz w:val="24"/>
          <w:szCs w:val="24"/>
        </w:rPr>
        <w:t>(далее — ЭТП)</w:t>
      </w:r>
      <w:r w:rsidR="005B75A6" w:rsidRPr="00081A3F">
        <w:rPr>
          <w:sz w:val="24"/>
          <w:szCs w:val="24"/>
        </w:rPr>
        <w:t>.</w:t>
      </w:r>
      <w:bookmarkEnd w:id="14"/>
    </w:p>
    <w:p w:rsidR="00717F60" w:rsidRPr="00081A3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81A3F">
        <w:rPr>
          <w:sz w:val="24"/>
          <w:szCs w:val="24"/>
        </w:rPr>
        <w:t>Заказчик</w:t>
      </w:r>
      <w:r w:rsidR="00702B2C" w:rsidRPr="00081A3F">
        <w:rPr>
          <w:sz w:val="24"/>
          <w:szCs w:val="24"/>
        </w:rPr>
        <w:t xml:space="preserve">: </w:t>
      </w:r>
      <w:r w:rsidRPr="00081A3F">
        <w:rPr>
          <w:sz w:val="24"/>
          <w:szCs w:val="24"/>
        </w:rPr>
        <w:t xml:space="preserve"> </w:t>
      </w:r>
      <w:r w:rsidR="00702B2C" w:rsidRPr="00081A3F">
        <w:rPr>
          <w:iCs/>
          <w:sz w:val="24"/>
          <w:szCs w:val="24"/>
        </w:rPr>
        <w:t>ПАО «МРСК Центра».</w:t>
      </w:r>
      <w:r w:rsidRPr="00081A3F">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081A3F" w:rsidRPr="00D658B9">
        <w:rPr>
          <w:snapToGrid w:val="0"/>
          <w:sz w:val="24"/>
          <w:szCs w:val="24"/>
        </w:rPr>
        <w:t xml:space="preserve">Договора на </w:t>
      </w:r>
      <w:r w:rsidR="00081A3F" w:rsidRPr="00D658B9">
        <w:rPr>
          <w:sz w:val="24"/>
          <w:szCs w:val="24"/>
        </w:rPr>
        <w:t xml:space="preserve">изготовление и поставку </w:t>
      </w:r>
      <w:proofErr w:type="spellStart"/>
      <w:r w:rsidR="00081A3F" w:rsidRPr="00F84A35">
        <w:rPr>
          <w:sz w:val="24"/>
          <w:szCs w:val="24"/>
        </w:rPr>
        <w:t>брендированной</w:t>
      </w:r>
      <w:proofErr w:type="spellEnd"/>
      <w:r w:rsidR="00081A3F" w:rsidRPr="00F84A35">
        <w:rPr>
          <w:sz w:val="24"/>
          <w:szCs w:val="24"/>
        </w:rPr>
        <w:t xml:space="preserve"> продукции</w:t>
      </w:r>
      <w:r w:rsidR="00081A3F" w:rsidRPr="00D658B9">
        <w:rPr>
          <w:snapToGrid w:val="0"/>
          <w:sz w:val="24"/>
          <w:szCs w:val="24"/>
        </w:rPr>
        <w:t xml:space="preserve"> для нужд ПАО «МРСК Центра»</w:t>
      </w:r>
      <w:r w:rsidR="00702B2C" w:rsidRPr="00C12FA4">
        <w:rPr>
          <w:sz w:val="24"/>
          <w:szCs w:val="24"/>
        </w:rPr>
        <w:t>.</w:t>
      </w:r>
    </w:p>
    <w:p w:rsidR="008C4223" w:rsidRPr="00081A3F" w:rsidRDefault="008C4223" w:rsidP="00E722B6">
      <w:pPr>
        <w:keepNext/>
        <w:autoSpaceDE w:val="0"/>
        <w:autoSpaceDN w:val="0"/>
        <w:spacing w:line="264" w:lineRule="auto"/>
        <w:ind w:firstLine="540"/>
        <w:rPr>
          <w:sz w:val="24"/>
          <w:szCs w:val="24"/>
          <w:lang w:eastAsia="ru-RU"/>
        </w:rPr>
      </w:pPr>
      <w:r w:rsidRPr="00081A3F">
        <w:rPr>
          <w:sz w:val="24"/>
          <w:szCs w:val="24"/>
        </w:rPr>
        <w:t xml:space="preserve">Количество лотов: </w:t>
      </w:r>
      <w:r w:rsidRPr="00081A3F">
        <w:rPr>
          <w:b/>
          <w:sz w:val="24"/>
          <w:szCs w:val="24"/>
        </w:rPr>
        <w:t>1 (один)</w:t>
      </w:r>
      <w:r w:rsidRPr="00081A3F">
        <w:rPr>
          <w:sz w:val="24"/>
          <w:szCs w:val="24"/>
        </w:rPr>
        <w:t>.</w:t>
      </w:r>
    </w:p>
    <w:bookmarkEnd w:id="18"/>
    <w:p w:rsidR="009D7F01" w:rsidRPr="00081A3F" w:rsidRDefault="009D7F01" w:rsidP="00E722B6">
      <w:pPr>
        <w:keepNext/>
        <w:autoSpaceDE w:val="0"/>
        <w:autoSpaceDN w:val="0"/>
        <w:spacing w:line="264" w:lineRule="auto"/>
        <w:ind w:firstLine="540"/>
        <w:rPr>
          <w:sz w:val="24"/>
          <w:szCs w:val="24"/>
          <w:lang w:eastAsia="ru-RU"/>
        </w:rPr>
      </w:pPr>
      <w:r w:rsidRPr="00081A3F">
        <w:rPr>
          <w:i/>
          <w:snapToGrid w:val="0"/>
          <w:sz w:val="24"/>
          <w:szCs w:val="24"/>
          <w:shd w:val="clear" w:color="auto" w:fill="FFFF99"/>
          <w:lang w:eastAsia="ru-RU"/>
        </w:rPr>
        <w:t xml:space="preserve">Участник самостоятельно, в рамках своей </w:t>
      </w:r>
      <w:r w:rsidR="00702B2C" w:rsidRPr="00081A3F">
        <w:rPr>
          <w:i/>
          <w:snapToGrid w:val="0"/>
          <w:sz w:val="24"/>
          <w:szCs w:val="24"/>
          <w:shd w:val="clear" w:color="auto" w:fill="FFFF99"/>
          <w:lang w:eastAsia="ru-RU"/>
        </w:rPr>
        <w:t>Заявки</w:t>
      </w:r>
      <w:r w:rsidRPr="00081A3F">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081A3F">
        <w:rPr>
          <w:sz w:val="24"/>
          <w:szCs w:val="24"/>
          <w:lang w:eastAsia="ru-RU"/>
        </w:rPr>
        <w:t>.</w:t>
      </w:r>
    </w:p>
    <w:p w:rsidR="00804801" w:rsidRPr="00081A3F" w:rsidRDefault="00B5344A" w:rsidP="00E722B6">
      <w:pPr>
        <w:pStyle w:val="a"/>
        <w:keepNext/>
        <w:numPr>
          <w:ilvl w:val="0"/>
          <w:numId w:val="0"/>
        </w:numPr>
        <w:spacing w:line="264" w:lineRule="auto"/>
        <w:ind w:left="360" w:hanging="360"/>
        <w:rPr>
          <w:sz w:val="24"/>
          <w:szCs w:val="24"/>
        </w:rPr>
      </w:pPr>
      <w:r w:rsidRPr="00081A3F">
        <w:rPr>
          <w:sz w:val="24"/>
          <w:szCs w:val="24"/>
        </w:rPr>
        <w:t>Частичное выполнение</w:t>
      </w:r>
      <w:r w:rsidR="002946EF" w:rsidRPr="00081A3F">
        <w:rPr>
          <w:sz w:val="24"/>
          <w:szCs w:val="24"/>
        </w:rPr>
        <w:t xml:space="preserve"> </w:t>
      </w:r>
      <w:r w:rsidR="004D17BD" w:rsidRPr="00081A3F">
        <w:rPr>
          <w:sz w:val="24"/>
          <w:szCs w:val="24"/>
        </w:rPr>
        <w:t xml:space="preserve">поставок, </w:t>
      </w:r>
      <w:r w:rsidR="00AD3EBC" w:rsidRPr="00081A3F">
        <w:rPr>
          <w:sz w:val="24"/>
          <w:szCs w:val="24"/>
        </w:rPr>
        <w:t>работ (услуг)</w:t>
      </w:r>
      <w:r w:rsidRPr="00081A3F">
        <w:rPr>
          <w:sz w:val="24"/>
          <w:szCs w:val="24"/>
        </w:rPr>
        <w:t xml:space="preserve"> не допускается.</w:t>
      </w:r>
    </w:p>
    <w:p w:rsidR="00717F60" w:rsidRPr="00081A3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81A3F">
        <w:rPr>
          <w:sz w:val="24"/>
          <w:szCs w:val="24"/>
        </w:rPr>
        <w:t>Сроки</w:t>
      </w:r>
      <w:r w:rsidR="00717F60" w:rsidRPr="00081A3F">
        <w:rPr>
          <w:sz w:val="24"/>
          <w:szCs w:val="24"/>
        </w:rPr>
        <w:t xml:space="preserve"> </w:t>
      </w:r>
      <w:r w:rsidR="002946EF" w:rsidRPr="00081A3F">
        <w:rPr>
          <w:sz w:val="24"/>
          <w:szCs w:val="24"/>
        </w:rPr>
        <w:t xml:space="preserve">выполнения </w:t>
      </w:r>
      <w:r w:rsidR="00702B2C" w:rsidRPr="00081A3F">
        <w:rPr>
          <w:sz w:val="24"/>
          <w:szCs w:val="24"/>
        </w:rPr>
        <w:t>поставок</w:t>
      </w:r>
      <w:r w:rsidR="00717F60" w:rsidRPr="00081A3F">
        <w:rPr>
          <w:sz w:val="24"/>
          <w:szCs w:val="24"/>
        </w:rPr>
        <w:t xml:space="preserve">: </w:t>
      </w:r>
      <w:r w:rsidR="00081A3F" w:rsidRPr="00081A3F">
        <w:rPr>
          <w:sz w:val="24"/>
          <w:szCs w:val="24"/>
        </w:rPr>
        <w:t>в течение 60 (шестидесяти) календарных дней с момента заключения Договора</w:t>
      </w:r>
      <w:r w:rsidR="00717F60" w:rsidRPr="00081A3F">
        <w:rPr>
          <w:sz w:val="24"/>
          <w:szCs w:val="24"/>
        </w:rPr>
        <w:t>.</w:t>
      </w:r>
      <w:bookmarkEnd w:id="19"/>
    </w:p>
    <w:p w:rsidR="008D2928" w:rsidRPr="00081A3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81A3F">
        <w:rPr>
          <w:sz w:val="24"/>
          <w:szCs w:val="24"/>
        </w:rPr>
        <w:t xml:space="preserve">Отгрузочные реквизиты/базис поставки: </w:t>
      </w:r>
      <w:bookmarkEnd w:id="20"/>
      <w:r w:rsidR="00081A3F" w:rsidRPr="00081A3F">
        <w:rPr>
          <w:sz w:val="24"/>
          <w:szCs w:val="24"/>
        </w:rPr>
        <w:t xml:space="preserve">на условиях DDP (Согласно ИНКОТЕРМС 2000) по адресу: </w:t>
      </w:r>
      <w:r w:rsidR="00081A3F" w:rsidRPr="00081A3F">
        <w:rPr>
          <w:color w:val="000000"/>
          <w:sz w:val="24"/>
          <w:szCs w:val="24"/>
        </w:rPr>
        <w:t xml:space="preserve">г. Москва, ул. 2-я </w:t>
      </w:r>
      <w:proofErr w:type="gramStart"/>
      <w:r w:rsidR="00081A3F" w:rsidRPr="00081A3F">
        <w:rPr>
          <w:color w:val="000000"/>
          <w:sz w:val="24"/>
          <w:szCs w:val="24"/>
        </w:rPr>
        <w:t>Ямская</w:t>
      </w:r>
      <w:proofErr w:type="gramEnd"/>
      <w:r w:rsidR="00081A3F" w:rsidRPr="00081A3F">
        <w:rPr>
          <w:color w:val="000000"/>
          <w:sz w:val="24"/>
          <w:szCs w:val="24"/>
        </w:rPr>
        <w:t>, дом 4</w:t>
      </w:r>
      <w:r w:rsidR="002556E6" w:rsidRPr="00081A3F">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81A3F">
        <w:rPr>
          <w:iCs/>
          <w:sz w:val="24"/>
          <w:szCs w:val="24"/>
        </w:rPr>
        <w:t xml:space="preserve">Форма и порядок оплаты: безналичный расчет, в течение 30 (тридцати) </w:t>
      </w:r>
      <w:r w:rsidR="008F4295" w:rsidRPr="00081A3F">
        <w:rPr>
          <w:iCs/>
          <w:sz w:val="24"/>
          <w:szCs w:val="24"/>
        </w:rPr>
        <w:t xml:space="preserve">календарных </w:t>
      </w:r>
      <w:r w:rsidRPr="00081A3F">
        <w:rPr>
          <w:iCs/>
          <w:sz w:val="24"/>
          <w:szCs w:val="24"/>
        </w:rPr>
        <w:t>дней с момента</w:t>
      </w:r>
      <w:r w:rsidRPr="008F4295">
        <w:rPr>
          <w:iCs/>
          <w:sz w:val="24"/>
          <w:szCs w:val="24"/>
        </w:rPr>
        <w:t xml:space="preserve">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4"/>
          <w:headerReference w:type="default" r:id="rId25"/>
          <w:footerReference w:type="even" r:id="rId26"/>
          <w:headerReference w:type="first" r:id="rId27"/>
          <w:footerReference w:type="first" r:id="rId28"/>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rPr>
        <w:t>5.5</w:t>
      </w:r>
      <w:r w:rsidR="00A56CC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Требования к ва</w:t>
      </w:r>
      <w:bookmarkStart w:id="245" w:name="_GoBack"/>
      <w:bookmarkEnd w:id="245"/>
      <w:r w:rsidRPr="00E71A48">
        <w:rPr>
          <w:szCs w:val="24"/>
        </w:rPr>
        <w:t xml:space="preserve">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081A3F"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081A3F">
        <w:rPr>
          <w:szCs w:val="24"/>
        </w:rPr>
        <w:t xml:space="preserve">Начальная (максимальная) цена </w:t>
      </w:r>
      <w:r w:rsidR="00123C70" w:rsidRPr="00081A3F">
        <w:rPr>
          <w:szCs w:val="24"/>
        </w:rPr>
        <w:t>Договор</w:t>
      </w:r>
      <w:r w:rsidRPr="00081A3F">
        <w:rPr>
          <w:szCs w:val="24"/>
        </w:rPr>
        <w:t>а (цена лота)</w:t>
      </w:r>
      <w:bookmarkEnd w:id="246"/>
      <w:bookmarkEnd w:id="247"/>
      <w:bookmarkEnd w:id="248"/>
      <w:bookmarkEnd w:id="249"/>
      <w:bookmarkEnd w:id="250"/>
      <w:bookmarkEnd w:id="251"/>
    </w:p>
    <w:p w:rsidR="00216641" w:rsidRPr="00081A3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1A3F">
        <w:rPr>
          <w:bCs w:val="0"/>
          <w:sz w:val="24"/>
          <w:szCs w:val="24"/>
        </w:rPr>
        <w:t xml:space="preserve">Начальная (максимальная) цена </w:t>
      </w:r>
      <w:r w:rsidR="00123C70" w:rsidRPr="00081A3F">
        <w:rPr>
          <w:bCs w:val="0"/>
          <w:sz w:val="24"/>
          <w:szCs w:val="24"/>
        </w:rPr>
        <w:t>Договор</w:t>
      </w:r>
      <w:r w:rsidRPr="00081A3F">
        <w:rPr>
          <w:bCs w:val="0"/>
          <w:sz w:val="24"/>
          <w:szCs w:val="24"/>
        </w:rPr>
        <w:t>а</w:t>
      </w:r>
      <w:r w:rsidR="00216641" w:rsidRPr="00081A3F">
        <w:rPr>
          <w:bCs w:val="0"/>
          <w:sz w:val="24"/>
          <w:szCs w:val="24"/>
        </w:rPr>
        <w:t>:</w:t>
      </w:r>
    </w:p>
    <w:p w:rsidR="00717F60" w:rsidRPr="00081A3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081A3F">
        <w:rPr>
          <w:b/>
          <w:bCs w:val="0"/>
          <w:sz w:val="24"/>
          <w:szCs w:val="24"/>
          <w:u w:val="single"/>
        </w:rPr>
        <w:t>По Лоту №1:</w:t>
      </w:r>
      <w:r w:rsidR="00717F60" w:rsidRPr="00081A3F">
        <w:rPr>
          <w:bCs w:val="0"/>
          <w:sz w:val="24"/>
          <w:szCs w:val="24"/>
        </w:rPr>
        <w:t xml:space="preserve"> </w:t>
      </w:r>
      <w:r w:rsidR="00081A3F" w:rsidRPr="00081A3F">
        <w:rPr>
          <w:b/>
          <w:bCs w:val="0"/>
          <w:sz w:val="24"/>
          <w:szCs w:val="24"/>
        </w:rPr>
        <w:t>2 543 000,00</w:t>
      </w:r>
      <w:r w:rsidR="00081A3F" w:rsidRPr="00081A3F">
        <w:rPr>
          <w:sz w:val="24"/>
          <w:szCs w:val="24"/>
        </w:rPr>
        <w:t xml:space="preserve"> (два миллиона пятьсот сорок три тысячи) рублей 00 копеек РФ, без учета НДС; НДС составляет </w:t>
      </w:r>
      <w:r w:rsidR="00081A3F" w:rsidRPr="00081A3F">
        <w:rPr>
          <w:b/>
          <w:bCs w:val="0"/>
          <w:sz w:val="24"/>
          <w:szCs w:val="24"/>
        </w:rPr>
        <w:t>457 740,00</w:t>
      </w:r>
      <w:r w:rsidR="00081A3F" w:rsidRPr="00081A3F">
        <w:rPr>
          <w:sz w:val="24"/>
          <w:szCs w:val="24"/>
        </w:rPr>
        <w:t xml:space="preserve"> (четыреста пятьдесят семь тысяч семьсот сорок) рублей 00 копеек РФ; </w:t>
      </w:r>
      <w:r w:rsidR="00081A3F" w:rsidRPr="00081A3F">
        <w:rPr>
          <w:b/>
          <w:bCs w:val="0"/>
          <w:sz w:val="24"/>
          <w:szCs w:val="24"/>
        </w:rPr>
        <w:t>3 000 740,00</w:t>
      </w:r>
      <w:r w:rsidR="00081A3F" w:rsidRPr="00081A3F">
        <w:rPr>
          <w:sz w:val="24"/>
          <w:szCs w:val="24"/>
        </w:rPr>
        <w:t xml:space="preserve"> (три миллиона семьсот сорок) рублей 00 копеек РФ, с учетом НДС</w:t>
      </w:r>
      <w:r w:rsidR="00081A3F" w:rsidRPr="00081A3F">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81A3F">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 xml:space="preserve">Привлечение </w:t>
      </w:r>
      <w:proofErr w:type="spellStart"/>
      <w:r w:rsidR="003F330D" w:rsidRPr="008F4295">
        <w:rPr>
          <w:bCs w:val="0"/>
          <w:sz w:val="24"/>
          <w:szCs w:val="24"/>
        </w:rPr>
        <w:t>со</w:t>
      </w:r>
      <w:r w:rsidR="00036006" w:rsidRPr="008F4295">
        <w:rPr>
          <w:bCs w:val="0"/>
          <w:sz w:val="24"/>
          <w:szCs w:val="24"/>
        </w:rPr>
        <w:t>поставщиков</w:t>
      </w:r>
      <w:proofErr w:type="spellEnd"/>
      <w:r w:rsidR="00036006" w:rsidRPr="008F4295">
        <w:rPr>
          <w:bCs w:val="0"/>
          <w:sz w:val="24"/>
          <w:szCs w:val="24"/>
        </w:rPr>
        <w:t xml:space="preserve">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proofErr w:type="gramStart"/>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lastRenderedPageBreak/>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w:t>
      </w:r>
      <w:proofErr w:type="gramStart"/>
      <w:r w:rsidRPr="008F4295">
        <w:rPr>
          <w:bCs w:val="0"/>
          <w:sz w:val="24"/>
          <w:szCs w:val="24"/>
        </w:rPr>
        <w:t xml:space="preserve">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запроса предложений</w:t>
      </w:r>
      <w:proofErr w:type="gramEnd"/>
      <w:r w:rsidR="0089163E" w:rsidRPr="008F4295">
        <w:rPr>
          <w:bCs w:val="0"/>
          <w:sz w:val="24"/>
          <w:szCs w:val="24"/>
        </w:rPr>
        <w:t xml:space="preserve">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081A3F"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081A3F">
        <w:rPr>
          <w:bCs w:val="0"/>
          <w:sz w:val="24"/>
          <w:szCs w:val="24"/>
        </w:rPr>
        <w:t xml:space="preserve">), а также Расписку сдачи-приемки соглашения о неустойке, подготовленную по </w:t>
      </w:r>
      <w:r w:rsidRPr="00081A3F">
        <w:rPr>
          <w:bCs w:val="0"/>
          <w:spacing w:val="-1"/>
          <w:sz w:val="24"/>
          <w:szCs w:val="24"/>
        </w:rPr>
        <w:t xml:space="preserve">форме и в соответствии с инструкциями, приведенными в настоящей Документации </w:t>
      </w:r>
      <w:r w:rsidRPr="00081A3F">
        <w:rPr>
          <w:bCs w:val="0"/>
          <w:sz w:val="24"/>
          <w:szCs w:val="24"/>
        </w:rPr>
        <w:t>(</w:t>
      </w:r>
      <w:r w:rsidRPr="00081A3F">
        <w:rPr>
          <w:bCs w:val="0"/>
          <w:sz w:val="24"/>
          <w:szCs w:val="24"/>
          <w:lang w:eastAsia="ru-RU"/>
        </w:rPr>
        <w:t xml:space="preserve">подраздел </w:t>
      </w:r>
      <w:r w:rsidR="00A56CCE" w:rsidRPr="00081A3F">
        <w:fldChar w:fldCharType="begin"/>
      </w:r>
      <w:r w:rsidR="00A56CCE" w:rsidRPr="00081A3F">
        <w:instrText xml:space="preserve"> REF _Ref441574460 \r \h  \* MERGEFORMAT </w:instrText>
      </w:r>
      <w:r w:rsidR="00A56CCE" w:rsidRPr="00081A3F">
        <w:fldChar w:fldCharType="separate"/>
      </w:r>
      <w:r w:rsidR="00622B69" w:rsidRPr="00081A3F">
        <w:rPr>
          <w:bCs w:val="0"/>
          <w:sz w:val="24"/>
          <w:szCs w:val="24"/>
          <w:lang w:eastAsia="ru-RU"/>
        </w:rPr>
        <w:t>5.16</w:t>
      </w:r>
      <w:r w:rsidR="00A56CCE" w:rsidRPr="00081A3F">
        <w:fldChar w:fldCharType="end"/>
      </w:r>
      <w:r w:rsidRPr="00081A3F">
        <w:rPr>
          <w:bCs w:val="0"/>
          <w:sz w:val="24"/>
          <w:szCs w:val="24"/>
        </w:rPr>
        <w:t xml:space="preserve">), в срок не позднее даты и времени окончания приема заявок, указанных в пункте </w:t>
      </w:r>
      <w:r w:rsidR="00A56CCE" w:rsidRPr="00081A3F">
        <w:fldChar w:fldCharType="begin"/>
      </w:r>
      <w:r w:rsidR="00A56CCE" w:rsidRPr="00081A3F">
        <w:instrText xml:space="preserve"> REF _Ref440289953 \r \h  \* MERGEFORMAT </w:instrText>
      </w:r>
      <w:r w:rsidR="00A56CCE" w:rsidRPr="00081A3F">
        <w:fldChar w:fldCharType="separate"/>
      </w:r>
      <w:r w:rsidR="00622B69" w:rsidRPr="00081A3F">
        <w:rPr>
          <w:bCs w:val="0"/>
          <w:sz w:val="24"/>
          <w:szCs w:val="24"/>
        </w:rPr>
        <w:t>3.4.1.3</w:t>
      </w:r>
      <w:r w:rsidR="00A56CCE" w:rsidRPr="00081A3F">
        <w:fldChar w:fldCharType="end"/>
      </w:r>
      <w:r w:rsidRPr="00081A3F">
        <w:rPr>
          <w:bCs w:val="0"/>
          <w:sz w:val="24"/>
          <w:szCs w:val="24"/>
        </w:rPr>
        <w:t xml:space="preserve"> настоящей Документации, по адресу: </w:t>
      </w:r>
      <w:r w:rsidR="00DC32FC" w:rsidRPr="00081A3F">
        <w:rPr>
          <w:bCs w:val="0"/>
          <w:sz w:val="24"/>
          <w:szCs w:val="24"/>
        </w:rPr>
        <w:t xml:space="preserve">РФ, 127018, г. Москва, ул. 2-я Ямская, дом 4, </w:t>
      </w:r>
      <w:proofErr w:type="spellStart"/>
      <w:r w:rsidR="00DC32FC" w:rsidRPr="00081A3F">
        <w:rPr>
          <w:bCs w:val="0"/>
          <w:sz w:val="24"/>
          <w:szCs w:val="24"/>
        </w:rPr>
        <w:t>каб</w:t>
      </w:r>
      <w:proofErr w:type="spellEnd"/>
      <w:r w:rsidR="00DC32FC" w:rsidRPr="00081A3F">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081A3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081A3F" w:rsidRDefault="008D1B83" w:rsidP="008D1B83">
      <w:pPr>
        <w:pStyle w:val="aff6"/>
        <w:numPr>
          <w:ilvl w:val="0"/>
          <w:numId w:val="84"/>
        </w:numPr>
        <w:tabs>
          <w:tab w:val="clear" w:pos="1134"/>
          <w:tab w:val="left" w:pos="2127"/>
        </w:tabs>
        <w:suppressAutoHyphens w:val="0"/>
        <w:spacing w:line="240" w:lineRule="auto"/>
        <w:rPr>
          <w:sz w:val="24"/>
          <w:szCs w:val="24"/>
        </w:rPr>
      </w:pPr>
      <w:r w:rsidRPr="00081A3F">
        <w:rPr>
          <w:sz w:val="24"/>
          <w:szCs w:val="24"/>
        </w:rPr>
        <w:t>Пометка «</w:t>
      </w:r>
      <w:r w:rsidRPr="00081A3F">
        <w:rPr>
          <w:bCs w:val="0"/>
          <w:sz w:val="24"/>
          <w:szCs w:val="24"/>
        </w:rPr>
        <w:t xml:space="preserve"> Соглашение о неустойке</w:t>
      </w:r>
      <w:r w:rsidRPr="00081A3F">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081A3F">
        <w:rPr>
          <w:sz w:val="24"/>
          <w:szCs w:val="24"/>
        </w:rPr>
        <w:t>наименование и адрес Организатора в соответствии с пунктом</w:t>
      </w:r>
      <w:r w:rsidRPr="008D1B83">
        <w:rPr>
          <w:sz w:val="24"/>
          <w:szCs w:val="24"/>
        </w:rPr>
        <w:t xml:space="preserve">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081A3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081A3F">
        <w:rPr>
          <w:b/>
          <w:bCs w:val="0"/>
          <w:sz w:val="24"/>
          <w:szCs w:val="24"/>
        </w:rPr>
        <w:t xml:space="preserve">00 минут </w:t>
      </w:r>
      <w:r w:rsidR="005818B2" w:rsidRPr="00081A3F">
        <w:rPr>
          <w:b/>
          <w:bCs w:val="0"/>
          <w:sz w:val="24"/>
          <w:szCs w:val="24"/>
        </w:rPr>
        <w:t>31</w:t>
      </w:r>
      <w:r w:rsidR="002B5044" w:rsidRPr="00081A3F">
        <w:rPr>
          <w:b/>
          <w:bCs w:val="0"/>
          <w:sz w:val="24"/>
          <w:szCs w:val="24"/>
        </w:rPr>
        <w:t xml:space="preserve"> </w:t>
      </w:r>
      <w:r w:rsidR="00081A3F" w:rsidRPr="00081A3F">
        <w:rPr>
          <w:b/>
          <w:bCs w:val="0"/>
          <w:sz w:val="24"/>
          <w:szCs w:val="24"/>
        </w:rPr>
        <w:t>августа</w:t>
      </w:r>
      <w:r w:rsidR="002B5044" w:rsidRPr="00081A3F">
        <w:rPr>
          <w:b/>
          <w:bCs w:val="0"/>
          <w:sz w:val="24"/>
          <w:szCs w:val="24"/>
        </w:rPr>
        <w:t xml:space="preserve"> 2016 года</w:t>
      </w:r>
      <w:r w:rsidR="00BC2634" w:rsidRPr="00081A3F">
        <w:rPr>
          <w:b/>
          <w:bCs w:val="0"/>
          <w:sz w:val="24"/>
          <w:szCs w:val="24"/>
        </w:rPr>
        <w:t xml:space="preserve">, </w:t>
      </w:r>
      <w:r w:rsidR="00BC2634" w:rsidRPr="00081A3F">
        <w:rPr>
          <w:bCs w:val="0"/>
          <w:sz w:val="24"/>
          <w:szCs w:val="24"/>
        </w:rPr>
        <w:t xml:space="preserve">при этом предложенная Участником в Письме о подаче оферты </w:t>
      </w:r>
      <w:r w:rsidR="00BC2634" w:rsidRPr="00081A3F">
        <w:rPr>
          <w:bCs w:val="0"/>
          <w:spacing w:val="-2"/>
          <w:sz w:val="24"/>
          <w:szCs w:val="24"/>
        </w:rPr>
        <w:t>(под</w:t>
      </w:r>
      <w:r w:rsidR="00BC2634" w:rsidRPr="00081A3F">
        <w:rPr>
          <w:bCs w:val="0"/>
          <w:sz w:val="24"/>
          <w:szCs w:val="24"/>
        </w:rPr>
        <w:t xml:space="preserve">раздел </w:t>
      </w:r>
      <w:r w:rsidR="00595BB8" w:rsidRPr="00081A3F">
        <w:rPr>
          <w:bCs w:val="0"/>
          <w:sz w:val="24"/>
          <w:szCs w:val="24"/>
        </w:rPr>
        <w:fldChar w:fldCharType="begin"/>
      </w:r>
      <w:r w:rsidR="00BC2634" w:rsidRPr="00081A3F">
        <w:rPr>
          <w:bCs w:val="0"/>
          <w:sz w:val="24"/>
          <w:szCs w:val="24"/>
        </w:rPr>
        <w:instrText xml:space="preserve"> REF _Ref55336310 \r \h </w:instrText>
      </w:r>
      <w:r w:rsidR="00595BB8" w:rsidRPr="00081A3F">
        <w:rPr>
          <w:bCs w:val="0"/>
          <w:sz w:val="24"/>
          <w:szCs w:val="24"/>
        </w:rPr>
      </w:r>
      <w:r w:rsidR="00081A3F">
        <w:rPr>
          <w:bCs w:val="0"/>
          <w:sz w:val="24"/>
          <w:szCs w:val="24"/>
        </w:rPr>
        <w:instrText xml:space="preserve"> \* MERGEFORMAT </w:instrText>
      </w:r>
      <w:r w:rsidR="00595BB8" w:rsidRPr="00081A3F">
        <w:rPr>
          <w:bCs w:val="0"/>
          <w:sz w:val="24"/>
          <w:szCs w:val="24"/>
        </w:rPr>
        <w:fldChar w:fldCharType="separate"/>
      </w:r>
      <w:r w:rsidR="00622B69" w:rsidRPr="00081A3F">
        <w:rPr>
          <w:bCs w:val="0"/>
          <w:sz w:val="24"/>
          <w:szCs w:val="24"/>
        </w:rPr>
        <w:t>5.1</w:t>
      </w:r>
      <w:r w:rsidR="00595BB8" w:rsidRPr="00081A3F">
        <w:rPr>
          <w:bCs w:val="0"/>
          <w:sz w:val="24"/>
          <w:szCs w:val="24"/>
        </w:rPr>
        <w:fldChar w:fldCharType="end"/>
      </w:r>
      <w:r w:rsidR="00BC2634" w:rsidRPr="00081A3F">
        <w:rPr>
          <w:bCs w:val="0"/>
          <w:sz w:val="24"/>
          <w:szCs w:val="24"/>
          <w:lang w:eastAsia="ru-RU"/>
        </w:rPr>
        <w:t>)</w:t>
      </w:r>
      <w:r w:rsidR="00BC2634" w:rsidRPr="00081A3F">
        <w:rPr>
          <w:bCs w:val="0"/>
          <w:sz w:val="24"/>
          <w:szCs w:val="24"/>
        </w:rPr>
        <w:t xml:space="preserve"> цена должна соответствовать цене, указанной Участником на «котировочной доске» ЭТП</w:t>
      </w:r>
      <w:r w:rsidR="00717F60" w:rsidRPr="00081A3F">
        <w:rPr>
          <w:bCs w:val="0"/>
          <w:i/>
          <w:sz w:val="24"/>
          <w:szCs w:val="24"/>
        </w:rPr>
        <w:t>.</w:t>
      </w:r>
      <w:bookmarkEnd w:id="342"/>
    </w:p>
    <w:p w:rsidR="00717F60" w:rsidRPr="00081A3F"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081A3F">
        <w:rPr>
          <w:szCs w:val="24"/>
        </w:rPr>
        <w:t xml:space="preserve">Подача Заявок в письменной </w:t>
      </w:r>
      <w:r w:rsidR="00673FC7" w:rsidRPr="00081A3F">
        <w:rPr>
          <w:szCs w:val="24"/>
        </w:rPr>
        <w:t xml:space="preserve">(бумажной) </w:t>
      </w:r>
      <w:r w:rsidRPr="00081A3F">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lastRenderedPageBreak/>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lastRenderedPageBreak/>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081A3F"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081A3F">
        <w:rPr>
          <w:b w:val="0"/>
          <w:szCs w:val="24"/>
        </w:rPr>
        <w:t xml:space="preserve">Лоту №1 (подраздел </w:t>
      </w:r>
      <w:r w:rsidR="00595BB8" w:rsidRPr="00081A3F">
        <w:rPr>
          <w:b w:val="0"/>
          <w:szCs w:val="24"/>
        </w:rPr>
        <w:fldChar w:fldCharType="begin"/>
      </w:r>
      <w:r w:rsidR="00A154B7" w:rsidRPr="00081A3F">
        <w:rPr>
          <w:b w:val="0"/>
          <w:szCs w:val="24"/>
        </w:rPr>
        <w:instrText xml:space="preserve"> REF _Ref440275279 \r \h </w:instrText>
      </w:r>
      <w:r w:rsidR="00595BB8" w:rsidRPr="00081A3F">
        <w:rPr>
          <w:b w:val="0"/>
          <w:szCs w:val="24"/>
        </w:rPr>
      </w:r>
      <w:r w:rsidR="00081A3F">
        <w:rPr>
          <w:b w:val="0"/>
          <w:szCs w:val="24"/>
        </w:rPr>
        <w:instrText xml:space="preserve"> \* MERGEFORMAT </w:instrText>
      </w:r>
      <w:r w:rsidR="00595BB8" w:rsidRPr="00081A3F">
        <w:rPr>
          <w:b w:val="0"/>
          <w:szCs w:val="24"/>
        </w:rPr>
        <w:fldChar w:fldCharType="separate"/>
      </w:r>
      <w:r w:rsidR="00622B69" w:rsidRPr="00081A3F">
        <w:rPr>
          <w:b w:val="0"/>
          <w:szCs w:val="24"/>
        </w:rPr>
        <w:t>1.1.4</w:t>
      </w:r>
      <w:r w:rsidR="00595BB8" w:rsidRPr="00081A3F">
        <w:rPr>
          <w:b w:val="0"/>
          <w:szCs w:val="24"/>
        </w:rPr>
        <w:fldChar w:fldCharType="end"/>
      </w:r>
      <w:r w:rsidR="00A154B7" w:rsidRPr="00081A3F">
        <w:rPr>
          <w:b w:val="0"/>
          <w:szCs w:val="24"/>
        </w:rPr>
        <w:t>)</w:t>
      </w:r>
      <w:r w:rsidRPr="00081A3F">
        <w:rPr>
          <w:b w:val="0"/>
          <w:szCs w:val="24"/>
        </w:rPr>
        <w:t xml:space="preserve"> изложен</w:t>
      </w:r>
      <w:r w:rsidR="00F463E8" w:rsidRPr="00081A3F">
        <w:rPr>
          <w:b w:val="0"/>
          <w:szCs w:val="24"/>
        </w:rPr>
        <w:t>о(</w:t>
      </w:r>
      <w:r w:rsidRPr="00081A3F">
        <w:rPr>
          <w:b w:val="0"/>
          <w:szCs w:val="24"/>
        </w:rPr>
        <w:t>ы</w:t>
      </w:r>
      <w:r w:rsidR="00F463E8" w:rsidRPr="00081A3F">
        <w:rPr>
          <w:b w:val="0"/>
          <w:szCs w:val="24"/>
        </w:rPr>
        <w:t>)</w:t>
      </w:r>
      <w:r w:rsidRPr="00081A3F">
        <w:rPr>
          <w:b w:val="0"/>
          <w:szCs w:val="24"/>
        </w:rPr>
        <w:t xml:space="preserve"> в Приложении №1, которое является неотъемлемым приложением к настоящей документации и предоставляется </w:t>
      </w:r>
      <w:r w:rsidR="0021751A" w:rsidRPr="00081A3F">
        <w:rPr>
          <w:b w:val="0"/>
          <w:szCs w:val="24"/>
        </w:rPr>
        <w:t>Участник</w:t>
      </w:r>
      <w:r w:rsidRPr="00081A3F">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081A3F">
        <w:t>Требование к поставляемой прод</w:t>
      </w:r>
      <w:r w:rsidRPr="003803A7">
        <w:t>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081A3F" w:rsidRPr="005F0104" w:rsidRDefault="00081A3F" w:rsidP="00081A3F">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081A3F" w:rsidRPr="00F51ECC" w:rsidRDefault="00081A3F" w:rsidP="00081A3F">
      <w:pPr>
        <w:autoSpaceDE w:val="0"/>
        <w:autoSpaceDN w:val="0"/>
        <w:adjustRightInd w:val="0"/>
        <w:spacing w:line="240" w:lineRule="auto"/>
        <w:ind w:firstLine="540"/>
        <w:outlineLvl w:val="3"/>
      </w:pPr>
    </w:p>
    <w:p w:rsidR="00081A3F" w:rsidRDefault="00081A3F" w:rsidP="00081A3F">
      <w:pPr>
        <w:rPr>
          <w:szCs w:val="24"/>
        </w:rPr>
      </w:pPr>
      <w:r>
        <w:rPr>
          <w:szCs w:val="24"/>
        </w:rPr>
        <w:t xml:space="preserve">Подтверждаем, что  </w:t>
      </w:r>
    </w:p>
    <w:p w:rsidR="00081A3F" w:rsidRDefault="00081A3F" w:rsidP="00081A3F">
      <w:pPr>
        <w:pBdr>
          <w:top w:val="single" w:sz="4" w:space="1" w:color="auto"/>
        </w:pBdr>
        <w:spacing w:after="120"/>
        <w:ind w:left="2637"/>
        <w:jc w:val="center"/>
      </w:pPr>
      <w:r>
        <w:t>(указывается наименование участника закупки)</w:t>
      </w:r>
    </w:p>
    <w:p w:rsidR="00081A3F" w:rsidRDefault="00081A3F" w:rsidP="00081A3F">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81A3F" w:rsidRDefault="00081A3F" w:rsidP="00081A3F">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081A3F" w:rsidRDefault="00081A3F" w:rsidP="00081A3F">
      <w:pPr>
        <w:rPr>
          <w:szCs w:val="24"/>
        </w:rPr>
      </w:pPr>
      <w:r>
        <w:rPr>
          <w:szCs w:val="24"/>
        </w:rPr>
        <w:t>предпринимательства, и сообщаем следующую информацию:</w:t>
      </w:r>
    </w:p>
    <w:p w:rsidR="00081A3F" w:rsidRDefault="00081A3F" w:rsidP="00081A3F">
      <w:pPr>
        <w:ind w:left="567"/>
        <w:rPr>
          <w:szCs w:val="24"/>
        </w:rPr>
      </w:pPr>
      <w:r>
        <w:rPr>
          <w:szCs w:val="24"/>
        </w:rPr>
        <w:t xml:space="preserve">1. Адрес местонахождения (юридический адрес):  </w:t>
      </w:r>
    </w:p>
    <w:p w:rsidR="00081A3F" w:rsidRDefault="00081A3F" w:rsidP="00081A3F">
      <w:pPr>
        <w:pBdr>
          <w:top w:val="single" w:sz="4" w:space="1" w:color="auto"/>
        </w:pBdr>
        <w:ind w:left="5755"/>
        <w:rPr>
          <w:sz w:val="2"/>
          <w:szCs w:val="2"/>
        </w:rPr>
      </w:pPr>
    </w:p>
    <w:p w:rsidR="00081A3F" w:rsidRDefault="00081A3F" w:rsidP="00081A3F">
      <w:pPr>
        <w:tabs>
          <w:tab w:val="right" w:pos="9923"/>
        </w:tabs>
        <w:rPr>
          <w:szCs w:val="24"/>
        </w:rPr>
      </w:pPr>
      <w:r>
        <w:rPr>
          <w:szCs w:val="24"/>
        </w:rPr>
        <w:tab/>
        <w:t>.</w:t>
      </w:r>
    </w:p>
    <w:p w:rsidR="00081A3F" w:rsidRDefault="00081A3F" w:rsidP="00081A3F">
      <w:pPr>
        <w:pBdr>
          <w:top w:val="single" w:sz="4" w:space="1" w:color="auto"/>
        </w:pBdr>
        <w:ind w:right="113"/>
        <w:rPr>
          <w:sz w:val="2"/>
          <w:szCs w:val="2"/>
        </w:rPr>
      </w:pPr>
    </w:p>
    <w:p w:rsidR="00081A3F" w:rsidRDefault="00081A3F" w:rsidP="00081A3F">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081A3F" w:rsidRDefault="00081A3F" w:rsidP="00081A3F">
      <w:pPr>
        <w:pBdr>
          <w:top w:val="single" w:sz="4" w:space="1" w:color="auto"/>
        </w:pBdr>
        <w:ind w:left="2098" w:right="113"/>
        <w:jc w:val="center"/>
      </w:pPr>
      <w:r>
        <w:t>(№, сведения о дате выдачи документа и выдавшем его органе)</w:t>
      </w:r>
    </w:p>
    <w:p w:rsidR="00081A3F" w:rsidRDefault="00081A3F" w:rsidP="00081A3F">
      <w:pPr>
        <w:tabs>
          <w:tab w:val="right" w:pos="9923"/>
        </w:tabs>
        <w:ind w:left="567"/>
        <w:rPr>
          <w:szCs w:val="24"/>
        </w:rPr>
      </w:pPr>
      <w:r>
        <w:rPr>
          <w:szCs w:val="24"/>
        </w:rPr>
        <w:t xml:space="preserve">3. ОГРН:  </w:t>
      </w:r>
      <w:r>
        <w:rPr>
          <w:szCs w:val="24"/>
        </w:rPr>
        <w:tab/>
        <w:t>.</w:t>
      </w:r>
    </w:p>
    <w:p w:rsidR="00081A3F" w:rsidRDefault="00081A3F" w:rsidP="00081A3F">
      <w:pPr>
        <w:pBdr>
          <w:top w:val="single" w:sz="4" w:space="1" w:color="auto"/>
        </w:pBdr>
        <w:ind w:left="1616" w:right="113"/>
        <w:rPr>
          <w:sz w:val="2"/>
          <w:szCs w:val="2"/>
        </w:rPr>
      </w:pPr>
    </w:p>
    <w:p w:rsidR="00081A3F" w:rsidRDefault="00081A3F" w:rsidP="00081A3F">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081A3F" w:rsidRDefault="00081A3F" w:rsidP="00081A3F">
      <w:pPr>
        <w:pBdr>
          <w:top w:val="single" w:sz="4" w:space="1" w:color="auto"/>
        </w:pBdr>
        <w:ind w:left="7002"/>
        <w:rPr>
          <w:sz w:val="2"/>
          <w:szCs w:val="2"/>
        </w:rPr>
      </w:pPr>
    </w:p>
    <w:p w:rsidR="00081A3F" w:rsidRDefault="00081A3F" w:rsidP="00081A3F">
      <w:pPr>
        <w:tabs>
          <w:tab w:val="right" w:pos="9923"/>
        </w:tabs>
        <w:rPr>
          <w:szCs w:val="24"/>
        </w:rPr>
      </w:pPr>
      <w:r w:rsidRPr="00610CB3">
        <w:rPr>
          <w:szCs w:val="24"/>
        </w:rPr>
        <w:tab/>
      </w:r>
      <w:r>
        <w:rPr>
          <w:szCs w:val="24"/>
        </w:rPr>
        <w:t>.</w:t>
      </w:r>
    </w:p>
    <w:p w:rsidR="00081A3F" w:rsidRDefault="00081A3F" w:rsidP="00081A3F">
      <w:pPr>
        <w:pBdr>
          <w:top w:val="single" w:sz="4" w:space="1" w:color="auto"/>
        </w:pBdr>
        <w:ind w:right="113"/>
        <w:jc w:val="center"/>
      </w:pPr>
      <w:r>
        <w:t>(наименование уполномоченного органа, дата внесения в реестр и номер в реестре)</w:t>
      </w:r>
    </w:p>
    <w:p w:rsidR="00081A3F" w:rsidRDefault="00081A3F" w:rsidP="00081A3F">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081A3F" w:rsidRPr="00154BCB" w:rsidTr="00676F32">
        <w:trPr>
          <w:cantSplit/>
          <w:tblHeader/>
        </w:trPr>
        <w:tc>
          <w:tcPr>
            <w:tcW w:w="567" w:type="dxa"/>
            <w:vAlign w:val="center"/>
          </w:tcPr>
          <w:p w:rsidR="00081A3F" w:rsidRPr="00154BCB" w:rsidRDefault="00081A3F" w:rsidP="00676F32">
            <w:pPr>
              <w:ind w:firstLine="0"/>
              <w:jc w:val="center"/>
            </w:pPr>
            <w:r w:rsidRPr="00154BCB">
              <w:t xml:space="preserve">№ </w:t>
            </w:r>
            <w:proofErr w:type="gramStart"/>
            <w:r w:rsidRPr="00154BCB">
              <w:t>п</w:t>
            </w:r>
            <w:proofErr w:type="gramEnd"/>
            <w:r w:rsidRPr="00154BCB">
              <w:t>/п</w:t>
            </w:r>
          </w:p>
        </w:tc>
        <w:tc>
          <w:tcPr>
            <w:tcW w:w="4649" w:type="dxa"/>
            <w:vAlign w:val="center"/>
          </w:tcPr>
          <w:p w:rsidR="00081A3F" w:rsidRPr="00154BCB" w:rsidRDefault="00081A3F" w:rsidP="00676F32">
            <w:pPr>
              <w:ind w:firstLine="0"/>
              <w:jc w:val="center"/>
            </w:pPr>
            <w:r w:rsidRPr="00154BCB">
              <w:t>Наименование сведений</w:t>
            </w:r>
            <w:r>
              <w:rPr>
                <w:rStyle w:val="afffffff9"/>
              </w:rPr>
              <w:t>2</w:t>
            </w:r>
          </w:p>
        </w:tc>
        <w:tc>
          <w:tcPr>
            <w:tcW w:w="1588" w:type="dxa"/>
            <w:vAlign w:val="center"/>
          </w:tcPr>
          <w:p w:rsidR="00081A3F" w:rsidRPr="00154BCB" w:rsidRDefault="00081A3F" w:rsidP="00676F32">
            <w:pPr>
              <w:ind w:firstLine="0"/>
              <w:jc w:val="center"/>
            </w:pPr>
            <w:r w:rsidRPr="00154BCB">
              <w:t>Малые предприятия</w:t>
            </w:r>
          </w:p>
        </w:tc>
        <w:tc>
          <w:tcPr>
            <w:tcW w:w="1588" w:type="dxa"/>
            <w:vAlign w:val="center"/>
          </w:tcPr>
          <w:p w:rsidR="00081A3F" w:rsidRPr="00154BCB" w:rsidRDefault="00081A3F" w:rsidP="00676F32">
            <w:pPr>
              <w:ind w:firstLine="0"/>
              <w:jc w:val="center"/>
            </w:pPr>
            <w:r w:rsidRPr="00154BCB">
              <w:t>Средние предприятия</w:t>
            </w:r>
          </w:p>
        </w:tc>
        <w:tc>
          <w:tcPr>
            <w:tcW w:w="1588" w:type="dxa"/>
            <w:vAlign w:val="center"/>
          </w:tcPr>
          <w:p w:rsidR="00081A3F" w:rsidRPr="00154BCB" w:rsidRDefault="00081A3F" w:rsidP="00676F32">
            <w:pPr>
              <w:ind w:firstLine="0"/>
              <w:jc w:val="center"/>
            </w:pPr>
            <w:r w:rsidRPr="00154BCB">
              <w:t>Показатель</w:t>
            </w:r>
          </w:p>
        </w:tc>
      </w:tr>
      <w:tr w:rsidR="00081A3F" w:rsidRPr="00154BCB" w:rsidTr="00676F32">
        <w:trPr>
          <w:cantSplit/>
          <w:tblHeader/>
        </w:trPr>
        <w:tc>
          <w:tcPr>
            <w:tcW w:w="567" w:type="dxa"/>
          </w:tcPr>
          <w:p w:rsidR="00081A3F" w:rsidRPr="00154BCB" w:rsidRDefault="00081A3F" w:rsidP="00676F32">
            <w:pPr>
              <w:ind w:firstLine="0"/>
              <w:jc w:val="center"/>
            </w:pPr>
            <w:r w:rsidRPr="00154BCB">
              <w:t>1</w:t>
            </w:r>
            <w:r>
              <w:rPr>
                <w:rStyle w:val="afffffff9"/>
              </w:rPr>
              <w:t>3</w:t>
            </w:r>
          </w:p>
        </w:tc>
        <w:tc>
          <w:tcPr>
            <w:tcW w:w="4649" w:type="dxa"/>
          </w:tcPr>
          <w:p w:rsidR="00081A3F" w:rsidRPr="00154BCB" w:rsidRDefault="00081A3F" w:rsidP="00676F32">
            <w:pPr>
              <w:ind w:firstLine="0"/>
              <w:jc w:val="center"/>
            </w:pPr>
            <w:r w:rsidRPr="00154BCB">
              <w:t>2</w:t>
            </w:r>
          </w:p>
        </w:tc>
        <w:tc>
          <w:tcPr>
            <w:tcW w:w="1588" w:type="dxa"/>
          </w:tcPr>
          <w:p w:rsidR="00081A3F" w:rsidRPr="00154BCB" w:rsidRDefault="00081A3F" w:rsidP="00676F32">
            <w:pPr>
              <w:ind w:firstLine="0"/>
              <w:jc w:val="center"/>
            </w:pPr>
            <w:r w:rsidRPr="00154BCB">
              <w:t>3</w:t>
            </w:r>
          </w:p>
        </w:tc>
        <w:tc>
          <w:tcPr>
            <w:tcW w:w="1588" w:type="dxa"/>
          </w:tcPr>
          <w:p w:rsidR="00081A3F" w:rsidRPr="00154BCB" w:rsidRDefault="00081A3F" w:rsidP="00676F32">
            <w:pPr>
              <w:ind w:firstLine="0"/>
              <w:jc w:val="center"/>
            </w:pPr>
            <w:r w:rsidRPr="00154BCB">
              <w:t>4</w:t>
            </w:r>
          </w:p>
        </w:tc>
        <w:tc>
          <w:tcPr>
            <w:tcW w:w="1588" w:type="dxa"/>
          </w:tcPr>
          <w:p w:rsidR="00081A3F" w:rsidRPr="00154BCB" w:rsidRDefault="00081A3F" w:rsidP="00676F32">
            <w:pPr>
              <w:ind w:firstLine="0"/>
              <w:jc w:val="center"/>
            </w:pPr>
            <w:r w:rsidRPr="00154BCB">
              <w:t>5</w:t>
            </w:r>
          </w:p>
        </w:tc>
      </w:tr>
      <w:tr w:rsidR="00081A3F" w:rsidRPr="00154BCB" w:rsidTr="00676F32">
        <w:trPr>
          <w:cantSplit/>
        </w:trPr>
        <w:tc>
          <w:tcPr>
            <w:tcW w:w="567" w:type="dxa"/>
          </w:tcPr>
          <w:p w:rsidR="00081A3F" w:rsidRPr="00154BCB" w:rsidRDefault="00081A3F" w:rsidP="00676F32">
            <w:pPr>
              <w:ind w:firstLine="0"/>
              <w:jc w:val="center"/>
            </w:pPr>
            <w:r w:rsidRPr="00154BCB">
              <w:lastRenderedPageBreak/>
              <w:t>1</w:t>
            </w:r>
          </w:p>
        </w:tc>
        <w:tc>
          <w:tcPr>
            <w:tcW w:w="4649" w:type="dxa"/>
          </w:tcPr>
          <w:p w:rsidR="00081A3F" w:rsidRPr="00154BCB" w:rsidRDefault="00081A3F" w:rsidP="00676F32">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081A3F" w:rsidRPr="00154BCB" w:rsidRDefault="00081A3F" w:rsidP="00676F32">
            <w:pPr>
              <w:ind w:firstLine="0"/>
              <w:jc w:val="center"/>
            </w:pPr>
            <w:r w:rsidRPr="00154BCB">
              <w:t>не более 25</w:t>
            </w:r>
          </w:p>
        </w:tc>
        <w:tc>
          <w:tcPr>
            <w:tcW w:w="1588" w:type="dxa"/>
          </w:tcPr>
          <w:p w:rsidR="00081A3F" w:rsidRPr="00154BCB" w:rsidRDefault="00081A3F" w:rsidP="00676F32">
            <w:pPr>
              <w:ind w:left="57" w:firstLine="0"/>
            </w:pPr>
            <w:r w:rsidRPr="00154BCB">
              <w:sym w:font="Symbol" w:char="F02D"/>
            </w:r>
          </w:p>
        </w:tc>
      </w:tr>
      <w:tr w:rsidR="00081A3F" w:rsidRPr="00154BCB" w:rsidTr="00676F32">
        <w:trPr>
          <w:cantSplit/>
        </w:trPr>
        <w:tc>
          <w:tcPr>
            <w:tcW w:w="567" w:type="dxa"/>
          </w:tcPr>
          <w:p w:rsidR="00081A3F" w:rsidRPr="00154BCB" w:rsidRDefault="00081A3F" w:rsidP="00676F32">
            <w:pPr>
              <w:ind w:firstLine="0"/>
              <w:jc w:val="center"/>
            </w:pPr>
            <w:r w:rsidRPr="00154BCB">
              <w:t>2</w:t>
            </w:r>
          </w:p>
        </w:tc>
        <w:tc>
          <w:tcPr>
            <w:tcW w:w="4649" w:type="dxa"/>
          </w:tcPr>
          <w:p w:rsidR="00081A3F" w:rsidRPr="00154BCB" w:rsidRDefault="00081A3F" w:rsidP="00676F32">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081A3F" w:rsidRPr="00154BCB" w:rsidRDefault="00081A3F" w:rsidP="00676F32">
            <w:pPr>
              <w:ind w:firstLine="0"/>
              <w:jc w:val="center"/>
            </w:pPr>
            <w:r w:rsidRPr="00154BCB">
              <w:t>не более 49</w:t>
            </w:r>
          </w:p>
        </w:tc>
        <w:tc>
          <w:tcPr>
            <w:tcW w:w="1588" w:type="dxa"/>
          </w:tcPr>
          <w:p w:rsidR="00081A3F" w:rsidRPr="00154BCB" w:rsidRDefault="00081A3F" w:rsidP="00676F32">
            <w:pPr>
              <w:ind w:left="57" w:firstLine="0"/>
            </w:pPr>
            <w:r w:rsidRPr="00154BCB">
              <w:sym w:font="Symbol" w:char="F02D"/>
            </w:r>
          </w:p>
        </w:tc>
      </w:tr>
      <w:tr w:rsidR="00081A3F" w:rsidRPr="00154BCB" w:rsidTr="00676F32">
        <w:trPr>
          <w:cantSplit/>
        </w:trPr>
        <w:tc>
          <w:tcPr>
            <w:tcW w:w="567" w:type="dxa"/>
          </w:tcPr>
          <w:p w:rsidR="00081A3F" w:rsidRPr="00154BCB" w:rsidRDefault="00081A3F" w:rsidP="00676F32">
            <w:pPr>
              <w:ind w:firstLine="0"/>
              <w:jc w:val="center"/>
            </w:pPr>
            <w:r w:rsidRPr="00154BCB">
              <w:t>3</w:t>
            </w:r>
          </w:p>
        </w:tc>
        <w:tc>
          <w:tcPr>
            <w:tcW w:w="4649" w:type="dxa"/>
          </w:tcPr>
          <w:p w:rsidR="00081A3F" w:rsidRPr="00154BCB" w:rsidRDefault="00081A3F" w:rsidP="00676F32">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081A3F" w:rsidRPr="00154BCB" w:rsidRDefault="00081A3F" w:rsidP="00676F32">
            <w:pPr>
              <w:ind w:firstLine="0"/>
              <w:jc w:val="center"/>
            </w:pPr>
            <w:r w:rsidRPr="00154BCB">
              <w:t>да (нет)</w:t>
            </w:r>
          </w:p>
        </w:tc>
        <w:tc>
          <w:tcPr>
            <w:tcW w:w="1588" w:type="dxa"/>
          </w:tcPr>
          <w:p w:rsidR="00081A3F" w:rsidRPr="00154BCB" w:rsidRDefault="00081A3F" w:rsidP="00676F32">
            <w:pPr>
              <w:ind w:left="57" w:firstLine="0"/>
            </w:pPr>
            <w:r w:rsidRPr="00154BCB">
              <w:t>_</w:t>
            </w:r>
          </w:p>
        </w:tc>
      </w:tr>
      <w:tr w:rsidR="00081A3F" w:rsidRPr="00154BCB" w:rsidTr="00676F32">
        <w:trPr>
          <w:cantSplit/>
        </w:trPr>
        <w:tc>
          <w:tcPr>
            <w:tcW w:w="567" w:type="dxa"/>
          </w:tcPr>
          <w:p w:rsidR="00081A3F" w:rsidRPr="00154BCB" w:rsidRDefault="00081A3F" w:rsidP="00676F32">
            <w:pPr>
              <w:ind w:firstLine="0"/>
              <w:jc w:val="center"/>
              <w:rPr>
                <w:lang w:val="en-US"/>
              </w:rPr>
            </w:pPr>
            <w:r w:rsidRPr="00154BCB">
              <w:rPr>
                <w:lang w:val="en-US"/>
              </w:rPr>
              <w:lastRenderedPageBreak/>
              <w:t>4</w:t>
            </w:r>
          </w:p>
        </w:tc>
        <w:tc>
          <w:tcPr>
            <w:tcW w:w="4649" w:type="dxa"/>
          </w:tcPr>
          <w:p w:rsidR="00081A3F" w:rsidRPr="00154BCB" w:rsidRDefault="00081A3F" w:rsidP="00676F32">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081A3F" w:rsidRPr="00154BCB" w:rsidRDefault="00081A3F" w:rsidP="00676F32">
            <w:pPr>
              <w:ind w:firstLine="0"/>
              <w:jc w:val="center"/>
            </w:pPr>
            <w:r w:rsidRPr="00154BCB">
              <w:t>да (нет)</w:t>
            </w:r>
          </w:p>
        </w:tc>
        <w:tc>
          <w:tcPr>
            <w:tcW w:w="1588" w:type="dxa"/>
          </w:tcPr>
          <w:p w:rsidR="00081A3F" w:rsidRPr="00154BCB" w:rsidRDefault="00081A3F" w:rsidP="00676F32">
            <w:pPr>
              <w:ind w:left="57" w:firstLine="0"/>
            </w:pPr>
            <w:r w:rsidRPr="00154BCB">
              <w:t>-</w:t>
            </w:r>
          </w:p>
        </w:tc>
      </w:tr>
      <w:tr w:rsidR="00081A3F" w:rsidRPr="00154BCB" w:rsidTr="00676F32">
        <w:trPr>
          <w:cantSplit/>
        </w:trPr>
        <w:tc>
          <w:tcPr>
            <w:tcW w:w="567" w:type="dxa"/>
          </w:tcPr>
          <w:p w:rsidR="00081A3F" w:rsidRPr="00154BCB" w:rsidRDefault="00081A3F" w:rsidP="00676F32">
            <w:pPr>
              <w:ind w:firstLine="0"/>
              <w:jc w:val="center"/>
              <w:rPr>
                <w:lang w:val="en-US"/>
              </w:rPr>
            </w:pPr>
            <w:r w:rsidRPr="00154BCB">
              <w:rPr>
                <w:lang w:val="en-US"/>
              </w:rPr>
              <w:t>5</w:t>
            </w:r>
          </w:p>
        </w:tc>
        <w:tc>
          <w:tcPr>
            <w:tcW w:w="4649" w:type="dxa"/>
          </w:tcPr>
          <w:p w:rsidR="00081A3F" w:rsidRPr="00154BCB" w:rsidRDefault="00081A3F" w:rsidP="00676F32">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081A3F" w:rsidRPr="00154BCB" w:rsidRDefault="00081A3F" w:rsidP="00676F32">
            <w:pPr>
              <w:ind w:firstLine="0"/>
              <w:jc w:val="center"/>
            </w:pPr>
            <w:r w:rsidRPr="00154BCB">
              <w:t>да (нет)</w:t>
            </w:r>
          </w:p>
        </w:tc>
        <w:tc>
          <w:tcPr>
            <w:tcW w:w="1588" w:type="dxa"/>
          </w:tcPr>
          <w:p w:rsidR="00081A3F" w:rsidRPr="00154BCB" w:rsidRDefault="00081A3F" w:rsidP="00676F32">
            <w:pPr>
              <w:ind w:left="57" w:firstLine="0"/>
            </w:pPr>
            <w:r w:rsidRPr="00154BCB">
              <w:t>-</w:t>
            </w:r>
          </w:p>
        </w:tc>
      </w:tr>
      <w:tr w:rsidR="00081A3F" w:rsidRPr="00154BCB" w:rsidTr="00676F32">
        <w:trPr>
          <w:cantSplit/>
        </w:trPr>
        <w:tc>
          <w:tcPr>
            <w:tcW w:w="567" w:type="dxa"/>
          </w:tcPr>
          <w:p w:rsidR="00081A3F" w:rsidRPr="00154BCB" w:rsidRDefault="00081A3F" w:rsidP="00676F32">
            <w:pPr>
              <w:ind w:firstLine="0"/>
              <w:jc w:val="center"/>
              <w:rPr>
                <w:lang w:val="en-US"/>
              </w:rPr>
            </w:pPr>
            <w:r w:rsidRPr="00154BCB">
              <w:rPr>
                <w:lang w:val="en-US"/>
              </w:rPr>
              <w:t>6</w:t>
            </w:r>
          </w:p>
        </w:tc>
        <w:tc>
          <w:tcPr>
            <w:tcW w:w="4649" w:type="dxa"/>
          </w:tcPr>
          <w:p w:rsidR="00081A3F" w:rsidRPr="00154BCB" w:rsidRDefault="00081A3F" w:rsidP="00676F32">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081A3F" w:rsidRPr="00154BCB" w:rsidRDefault="00081A3F" w:rsidP="00676F32">
            <w:pPr>
              <w:ind w:firstLine="0"/>
              <w:jc w:val="center"/>
            </w:pPr>
            <w:r w:rsidRPr="00154BCB">
              <w:t>да (нет)</w:t>
            </w:r>
          </w:p>
        </w:tc>
        <w:tc>
          <w:tcPr>
            <w:tcW w:w="1588" w:type="dxa"/>
          </w:tcPr>
          <w:p w:rsidR="00081A3F" w:rsidRPr="00154BCB" w:rsidRDefault="00081A3F" w:rsidP="00676F32">
            <w:pPr>
              <w:ind w:left="57" w:firstLine="0"/>
            </w:pPr>
            <w:r w:rsidRPr="00154BCB">
              <w:t>-</w:t>
            </w:r>
          </w:p>
        </w:tc>
      </w:tr>
      <w:tr w:rsidR="00081A3F" w:rsidRPr="00154BCB" w:rsidTr="00676F32">
        <w:trPr>
          <w:cantSplit/>
        </w:trPr>
        <w:tc>
          <w:tcPr>
            <w:tcW w:w="567" w:type="dxa"/>
            <w:vMerge w:val="restart"/>
          </w:tcPr>
          <w:p w:rsidR="00081A3F" w:rsidRPr="00154BCB" w:rsidRDefault="00081A3F" w:rsidP="00676F32">
            <w:pPr>
              <w:ind w:firstLine="0"/>
              <w:jc w:val="center"/>
              <w:rPr>
                <w:lang w:val="en-US"/>
              </w:rPr>
            </w:pPr>
            <w:r w:rsidRPr="00154BCB">
              <w:rPr>
                <w:lang w:val="en-US"/>
              </w:rPr>
              <w:t>7</w:t>
            </w:r>
          </w:p>
        </w:tc>
        <w:tc>
          <w:tcPr>
            <w:tcW w:w="4649" w:type="dxa"/>
            <w:vMerge w:val="restart"/>
          </w:tcPr>
          <w:p w:rsidR="00081A3F" w:rsidRPr="00154BCB" w:rsidRDefault="00081A3F" w:rsidP="00676F32">
            <w:pPr>
              <w:ind w:left="57" w:firstLine="0"/>
            </w:pPr>
            <w:r w:rsidRPr="00154BCB">
              <w:t>Среднесписочная численность работников за предшествующий календарный год, человек</w:t>
            </w:r>
          </w:p>
        </w:tc>
        <w:tc>
          <w:tcPr>
            <w:tcW w:w="1588" w:type="dxa"/>
          </w:tcPr>
          <w:p w:rsidR="00081A3F" w:rsidRPr="00154BCB" w:rsidRDefault="00081A3F" w:rsidP="00676F32">
            <w:pPr>
              <w:ind w:firstLine="0"/>
              <w:jc w:val="center"/>
            </w:pPr>
            <w:r w:rsidRPr="00154BCB">
              <w:t>до 100 включительно</w:t>
            </w:r>
          </w:p>
        </w:tc>
        <w:tc>
          <w:tcPr>
            <w:tcW w:w="1588" w:type="dxa"/>
            <w:vMerge w:val="restart"/>
          </w:tcPr>
          <w:p w:rsidR="00081A3F" w:rsidRPr="00154BCB" w:rsidRDefault="00081A3F" w:rsidP="00676F32">
            <w:pPr>
              <w:ind w:firstLine="0"/>
              <w:jc w:val="center"/>
            </w:pPr>
            <w:r w:rsidRPr="00154BCB">
              <w:t>от 101 до 250 включительно</w:t>
            </w:r>
          </w:p>
        </w:tc>
        <w:tc>
          <w:tcPr>
            <w:tcW w:w="1588" w:type="dxa"/>
            <w:vMerge w:val="restart"/>
          </w:tcPr>
          <w:p w:rsidR="00081A3F" w:rsidRPr="00154BCB" w:rsidRDefault="00081A3F" w:rsidP="00676F32">
            <w:pPr>
              <w:ind w:left="57" w:firstLine="0"/>
            </w:pPr>
            <w:r w:rsidRPr="00154BCB">
              <w:t xml:space="preserve">указывается количество </w:t>
            </w:r>
            <w:r w:rsidRPr="00154BCB">
              <w:lastRenderedPageBreak/>
              <w:t>человек</w:t>
            </w:r>
            <w:r w:rsidRPr="00154BCB">
              <w:br/>
              <w:t>(за предшествующий календарный год)</w:t>
            </w:r>
          </w:p>
        </w:tc>
      </w:tr>
      <w:tr w:rsidR="00081A3F" w:rsidRPr="00154BCB" w:rsidTr="00676F32">
        <w:trPr>
          <w:cantSplit/>
        </w:trPr>
        <w:tc>
          <w:tcPr>
            <w:tcW w:w="567" w:type="dxa"/>
            <w:vMerge/>
          </w:tcPr>
          <w:p w:rsidR="00081A3F" w:rsidRPr="00154BCB" w:rsidRDefault="00081A3F" w:rsidP="00676F32">
            <w:pPr>
              <w:ind w:firstLine="0"/>
              <w:jc w:val="center"/>
            </w:pPr>
          </w:p>
        </w:tc>
        <w:tc>
          <w:tcPr>
            <w:tcW w:w="4649" w:type="dxa"/>
            <w:vMerge/>
          </w:tcPr>
          <w:p w:rsidR="00081A3F" w:rsidRPr="00154BCB" w:rsidRDefault="00081A3F" w:rsidP="00676F32">
            <w:pPr>
              <w:ind w:left="57" w:firstLine="0"/>
            </w:pPr>
          </w:p>
        </w:tc>
        <w:tc>
          <w:tcPr>
            <w:tcW w:w="1588" w:type="dxa"/>
          </w:tcPr>
          <w:p w:rsidR="00081A3F" w:rsidRPr="00154BCB" w:rsidRDefault="00081A3F" w:rsidP="00676F32">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081A3F" w:rsidRPr="00154BCB" w:rsidRDefault="00081A3F" w:rsidP="00676F32">
            <w:pPr>
              <w:ind w:firstLine="0"/>
            </w:pPr>
          </w:p>
        </w:tc>
        <w:tc>
          <w:tcPr>
            <w:tcW w:w="1588" w:type="dxa"/>
            <w:vMerge/>
          </w:tcPr>
          <w:p w:rsidR="00081A3F" w:rsidRPr="00154BCB" w:rsidRDefault="00081A3F" w:rsidP="00676F32">
            <w:pPr>
              <w:ind w:left="57" w:firstLine="0"/>
            </w:pPr>
          </w:p>
        </w:tc>
      </w:tr>
      <w:tr w:rsidR="00081A3F" w:rsidRPr="00154BCB" w:rsidTr="00676F32">
        <w:trPr>
          <w:cantSplit/>
        </w:trPr>
        <w:tc>
          <w:tcPr>
            <w:tcW w:w="567" w:type="dxa"/>
            <w:vMerge w:val="restart"/>
          </w:tcPr>
          <w:p w:rsidR="00081A3F" w:rsidRPr="00154BCB" w:rsidRDefault="00081A3F" w:rsidP="00676F32">
            <w:pPr>
              <w:ind w:firstLine="0"/>
              <w:jc w:val="center"/>
            </w:pPr>
            <w:r w:rsidRPr="00154BCB">
              <w:lastRenderedPageBreak/>
              <w:t>8</w:t>
            </w:r>
          </w:p>
        </w:tc>
        <w:tc>
          <w:tcPr>
            <w:tcW w:w="4649" w:type="dxa"/>
            <w:vMerge w:val="restart"/>
          </w:tcPr>
          <w:p w:rsidR="00081A3F" w:rsidRPr="00154BCB" w:rsidRDefault="00081A3F" w:rsidP="00676F32">
            <w:pPr>
              <w:ind w:left="57" w:firstLine="0"/>
            </w:pPr>
            <w:r w:rsidRPr="00154BCB">
              <w:t>Доход за предшествующий календарный год, который</w:t>
            </w:r>
          </w:p>
          <w:p w:rsidR="00081A3F" w:rsidRPr="00154BCB" w:rsidRDefault="00081A3F" w:rsidP="00676F32">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081A3F" w:rsidRPr="00154BCB" w:rsidRDefault="00081A3F" w:rsidP="00676F32">
            <w:pPr>
              <w:ind w:firstLine="0"/>
              <w:jc w:val="center"/>
            </w:pPr>
            <w:r w:rsidRPr="00154BCB">
              <w:t>800</w:t>
            </w:r>
          </w:p>
        </w:tc>
        <w:tc>
          <w:tcPr>
            <w:tcW w:w="1588" w:type="dxa"/>
            <w:vMerge w:val="restart"/>
          </w:tcPr>
          <w:p w:rsidR="00081A3F" w:rsidRPr="00154BCB" w:rsidRDefault="00081A3F" w:rsidP="00676F32">
            <w:pPr>
              <w:ind w:firstLine="0"/>
              <w:jc w:val="center"/>
            </w:pPr>
            <w:r w:rsidRPr="00154BCB">
              <w:t>2000</w:t>
            </w:r>
          </w:p>
        </w:tc>
        <w:tc>
          <w:tcPr>
            <w:tcW w:w="1588" w:type="dxa"/>
          </w:tcPr>
          <w:p w:rsidR="00081A3F" w:rsidRPr="00154BCB" w:rsidRDefault="00081A3F" w:rsidP="00676F32">
            <w:pPr>
              <w:ind w:left="57" w:firstLine="0"/>
            </w:pPr>
            <w:r w:rsidRPr="00154BCB">
              <w:t>указывается в млн. рублей</w:t>
            </w:r>
            <w:r w:rsidRPr="00154BCB">
              <w:br/>
              <w:t>(за предшествующий календарный год)</w:t>
            </w:r>
          </w:p>
        </w:tc>
      </w:tr>
      <w:tr w:rsidR="00081A3F" w:rsidRPr="00154BCB" w:rsidTr="00676F32">
        <w:trPr>
          <w:cantSplit/>
        </w:trPr>
        <w:tc>
          <w:tcPr>
            <w:tcW w:w="567" w:type="dxa"/>
            <w:vMerge/>
          </w:tcPr>
          <w:p w:rsidR="00081A3F" w:rsidRPr="00154BCB" w:rsidRDefault="00081A3F" w:rsidP="00676F32">
            <w:pPr>
              <w:ind w:firstLine="0"/>
              <w:jc w:val="center"/>
            </w:pPr>
          </w:p>
        </w:tc>
        <w:tc>
          <w:tcPr>
            <w:tcW w:w="4649" w:type="dxa"/>
            <w:vMerge/>
          </w:tcPr>
          <w:p w:rsidR="00081A3F" w:rsidRPr="00154BCB" w:rsidRDefault="00081A3F" w:rsidP="00676F32">
            <w:pPr>
              <w:ind w:firstLine="0"/>
            </w:pPr>
          </w:p>
        </w:tc>
        <w:tc>
          <w:tcPr>
            <w:tcW w:w="1588" w:type="dxa"/>
          </w:tcPr>
          <w:p w:rsidR="00081A3F" w:rsidRPr="00154BCB" w:rsidRDefault="00081A3F" w:rsidP="00676F32">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081A3F" w:rsidRPr="00154BCB" w:rsidRDefault="00081A3F" w:rsidP="00676F32">
            <w:pPr>
              <w:ind w:firstLine="0"/>
            </w:pPr>
          </w:p>
        </w:tc>
        <w:tc>
          <w:tcPr>
            <w:tcW w:w="1588" w:type="dxa"/>
          </w:tcPr>
          <w:p w:rsidR="00081A3F" w:rsidRPr="00154BCB" w:rsidRDefault="00081A3F" w:rsidP="00676F32">
            <w:pPr>
              <w:ind w:left="57" w:firstLine="0"/>
            </w:pPr>
          </w:p>
        </w:tc>
      </w:tr>
      <w:tr w:rsidR="00081A3F" w:rsidRPr="00154BCB" w:rsidTr="00676F32">
        <w:trPr>
          <w:cantSplit/>
        </w:trPr>
        <w:tc>
          <w:tcPr>
            <w:tcW w:w="567" w:type="dxa"/>
          </w:tcPr>
          <w:p w:rsidR="00081A3F" w:rsidRPr="00154BCB" w:rsidRDefault="00081A3F" w:rsidP="00676F32">
            <w:pPr>
              <w:ind w:firstLine="0"/>
              <w:jc w:val="center"/>
            </w:pPr>
            <w:r w:rsidRPr="00154BCB">
              <w:t>9</w:t>
            </w:r>
          </w:p>
        </w:tc>
        <w:tc>
          <w:tcPr>
            <w:tcW w:w="4649" w:type="dxa"/>
          </w:tcPr>
          <w:p w:rsidR="00081A3F" w:rsidRPr="00154BCB" w:rsidRDefault="00081A3F" w:rsidP="00676F32">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081A3F" w:rsidRPr="00154BCB" w:rsidRDefault="00081A3F" w:rsidP="00676F32">
            <w:pPr>
              <w:ind w:firstLine="0"/>
              <w:jc w:val="center"/>
            </w:pPr>
            <w:r w:rsidRPr="00154BCB">
              <w:t>Подлежит заполнению</w:t>
            </w:r>
          </w:p>
        </w:tc>
      </w:tr>
      <w:tr w:rsidR="00081A3F" w:rsidRPr="00154BCB" w:rsidTr="00676F32">
        <w:trPr>
          <w:cantSplit/>
        </w:trPr>
        <w:tc>
          <w:tcPr>
            <w:tcW w:w="567" w:type="dxa"/>
          </w:tcPr>
          <w:p w:rsidR="00081A3F" w:rsidRPr="00154BCB" w:rsidRDefault="00081A3F" w:rsidP="00676F32">
            <w:pPr>
              <w:ind w:firstLine="0"/>
              <w:jc w:val="center"/>
            </w:pPr>
            <w:r w:rsidRPr="00154BCB">
              <w:t>10</w:t>
            </w:r>
          </w:p>
        </w:tc>
        <w:tc>
          <w:tcPr>
            <w:tcW w:w="4649" w:type="dxa"/>
          </w:tcPr>
          <w:p w:rsidR="00081A3F" w:rsidRPr="00154BCB" w:rsidRDefault="00081A3F" w:rsidP="00676F32">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081A3F" w:rsidRPr="00154BCB" w:rsidRDefault="00081A3F" w:rsidP="00676F32">
            <w:pPr>
              <w:ind w:firstLine="0"/>
              <w:jc w:val="center"/>
            </w:pPr>
            <w:r w:rsidRPr="00154BCB">
              <w:t>Подлежит заполнению</w:t>
            </w:r>
          </w:p>
        </w:tc>
      </w:tr>
      <w:tr w:rsidR="00081A3F" w:rsidRPr="00154BCB" w:rsidTr="00676F32">
        <w:trPr>
          <w:cantSplit/>
        </w:trPr>
        <w:tc>
          <w:tcPr>
            <w:tcW w:w="567" w:type="dxa"/>
          </w:tcPr>
          <w:p w:rsidR="00081A3F" w:rsidRPr="00154BCB" w:rsidRDefault="00081A3F" w:rsidP="00676F32">
            <w:pPr>
              <w:ind w:firstLine="0"/>
              <w:jc w:val="center"/>
            </w:pPr>
            <w:r w:rsidRPr="00154BCB">
              <w:t>11</w:t>
            </w:r>
          </w:p>
        </w:tc>
        <w:tc>
          <w:tcPr>
            <w:tcW w:w="4649" w:type="dxa"/>
          </w:tcPr>
          <w:p w:rsidR="00081A3F" w:rsidRPr="00154BCB" w:rsidRDefault="00081A3F" w:rsidP="00676F32">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081A3F" w:rsidRPr="00154BCB" w:rsidRDefault="00081A3F" w:rsidP="00676F32">
            <w:pPr>
              <w:ind w:firstLine="0"/>
              <w:jc w:val="center"/>
            </w:pPr>
            <w:r w:rsidRPr="00154BCB">
              <w:t>Подлежит заполнению</w:t>
            </w:r>
          </w:p>
        </w:tc>
      </w:tr>
      <w:tr w:rsidR="00081A3F" w:rsidRPr="00154BCB" w:rsidTr="00676F32">
        <w:trPr>
          <w:cantSplit/>
        </w:trPr>
        <w:tc>
          <w:tcPr>
            <w:tcW w:w="567" w:type="dxa"/>
          </w:tcPr>
          <w:p w:rsidR="00081A3F" w:rsidRPr="00154BCB" w:rsidRDefault="00081A3F" w:rsidP="00676F32">
            <w:pPr>
              <w:ind w:firstLine="0"/>
              <w:jc w:val="center"/>
            </w:pPr>
            <w:r w:rsidRPr="00154BCB">
              <w:lastRenderedPageBreak/>
              <w:t>12</w:t>
            </w:r>
          </w:p>
        </w:tc>
        <w:tc>
          <w:tcPr>
            <w:tcW w:w="4649" w:type="dxa"/>
          </w:tcPr>
          <w:p w:rsidR="00081A3F" w:rsidRPr="00154BCB" w:rsidRDefault="00081A3F" w:rsidP="00676F32">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081A3F" w:rsidRPr="00154BCB" w:rsidRDefault="00081A3F" w:rsidP="00676F32">
            <w:pPr>
              <w:ind w:firstLine="0"/>
              <w:jc w:val="center"/>
            </w:pPr>
            <w:r w:rsidRPr="00154BCB">
              <w:t>да (нет)</w:t>
            </w:r>
            <w:r w:rsidRPr="00154BCB">
              <w:br/>
            </w:r>
          </w:p>
        </w:tc>
      </w:tr>
      <w:tr w:rsidR="00081A3F" w:rsidRPr="00154BCB" w:rsidTr="00676F32">
        <w:trPr>
          <w:cantSplit/>
        </w:trPr>
        <w:tc>
          <w:tcPr>
            <w:tcW w:w="567" w:type="dxa"/>
          </w:tcPr>
          <w:p w:rsidR="00081A3F" w:rsidRPr="00154BCB" w:rsidRDefault="00081A3F" w:rsidP="00676F32">
            <w:pPr>
              <w:ind w:firstLine="0"/>
              <w:jc w:val="center"/>
            </w:pPr>
            <w:r w:rsidRPr="00154BCB">
              <w:t>13</w:t>
            </w:r>
          </w:p>
        </w:tc>
        <w:tc>
          <w:tcPr>
            <w:tcW w:w="4649" w:type="dxa"/>
          </w:tcPr>
          <w:p w:rsidR="00081A3F" w:rsidRPr="00154BCB" w:rsidRDefault="00081A3F" w:rsidP="00676F32">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081A3F" w:rsidRPr="00154BCB" w:rsidRDefault="00081A3F" w:rsidP="00676F32">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081A3F" w:rsidRPr="00154BCB" w:rsidTr="00676F32">
        <w:trPr>
          <w:cantSplit/>
        </w:trPr>
        <w:tc>
          <w:tcPr>
            <w:tcW w:w="567" w:type="dxa"/>
          </w:tcPr>
          <w:p w:rsidR="00081A3F" w:rsidRPr="00154BCB" w:rsidRDefault="00081A3F" w:rsidP="00676F32">
            <w:pPr>
              <w:ind w:firstLine="0"/>
              <w:jc w:val="center"/>
            </w:pPr>
            <w:r w:rsidRPr="00154BCB">
              <w:t>14</w:t>
            </w:r>
          </w:p>
        </w:tc>
        <w:tc>
          <w:tcPr>
            <w:tcW w:w="4649" w:type="dxa"/>
          </w:tcPr>
          <w:p w:rsidR="00081A3F" w:rsidRPr="00154BCB" w:rsidRDefault="00081A3F" w:rsidP="00676F32">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081A3F" w:rsidRPr="00154BCB" w:rsidRDefault="00081A3F" w:rsidP="00676F32">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081A3F" w:rsidRPr="00154BCB" w:rsidTr="00676F32">
        <w:trPr>
          <w:cantSplit/>
        </w:trPr>
        <w:tc>
          <w:tcPr>
            <w:tcW w:w="567" w:type="dxa"/>
          </w:tcPr>
          <w:p w:rsidR="00081A3F" w:rsidRPr="00154BCB" w:rsidRDefault="00081A3F" w:rsidP="00676F32">
            <w:pPr>
              <w:ind w:firstLine="0"/>
              <w:jc w:val="center"/>
            </w:pPr>
            <w:r w:rsidRPr="00154BCB">
              <w:t>15</w:t>
            </w:r>
          </w:p>
        </w:tc>
        <w:tc>
          <w:tcPr>
            <w:tcW w:w="4649" w:type="dxa"/>
          </w:tcPr>
          <w:p w:rsidR="00081A3F" w:rsidRPr="00154BCB" w:rsidRDefault="00081A3F" w:rsidP="00676F32">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081A3F" w:rsidRPr="00154BCB" w:rsidRDefault="00081A3F" w:rsidP="00676F32">
            <w:pPr>
              <w:ind w:firstLine="0"/>
              <w:jc w:val="center"/>
            </w:pPr>
            <w:r w:rsidRPr="00154BCB">
              <w:t>да (нет)</w:t>
            </w:r>
          </w:p>
        </w:tc>
      </w:tr>
      <w:tr w:rsidR="00081A3F" w:rsidRPr="00154BCB" w:rsidTr="00676F32">
        <w:trPr>
          <w:cantSplit/>
        </w:trPr>
        <w:tc>
          <w:tcPr>
            <w:tcW w:w="567" w:type="dxa"/>
          </w:tcPr>
          <w:p w:rsidR="00081A3F" w:rsidRPr="00154BCB" w:rsidRDefault="00081A3F" w:rsidP="00676F32">
            <w:pPr>
              <w:ind w:firstLine="0"/>
              <w:jc w:val="center"/>
            </w:pPr>
            <w:r w:rsidRPr="00154BCB">
              <w:lastRenderedPageBreak/>
              <w:t>16</w:t>
            </w:r>
          </w:p>
        </w:tc>
        <w:tc>
          <w:tcPr>
            <w:tcW w:w="4649" w:type="dxa"/>
          </w:tcPr>
          <w:p w:rsidR="00081A3F" w:rsidRPr="00154BCB" w:rsidRDefault="00081A3F" w:rsidP="00676F32">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154BCB">
                <w:t>О закупках товаров</w:t>
              </w:r>
            </w:hyperlink>
            <w:r w:rsidRPr="00154BCB">
              <w:t>, работ, услуг отдельными видами юридических лиц" и "</w:t>
            </w:r>
            <w:hyperlink r:id="rId47"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081A3F" w:rsidRPr="00154BCB" w:rsidRDefault="00081A3F" w:rsidP="00676F32">
            <w:pPr>
              <w:ind w:firstLine="0"/>
              <w:jc w:val="center"/>
            </w:pPr>
            <w:r w:rsidRPr="00154BCB">
              <w:t>да (нет)</w:t>
            </w:r>
          </w:p>
        </w:tc>
      </w:tr>
    </w:tbl>
    <w:p w:rsidR="00081A3F" w:rsidRDefault="00081A3F" w:rsidP="00081A3F">
      <w:pPr>
        <w:spacing w:before="240"/>
        <w:ind w:right="5954"/>
        <w:jc w:val="center"/>
        <w:rPr>
          <w:szCs w:val="24"/>
        </w:rPr>
      </w:pPr>
    </w:p>
    <w:p w:rsidR="00081A3F" w:rsidRDefault="00081A3F" w:rsidP="00081A3F">
      <w:pPr>
        <w:pBdr>
          <w:top w:val="single" w:sz="4" w:space="1" w:color="auto"/>
        </w:pBdr>
        <w:ind w:right="5952"/>
        <w:jc w:val="center"/>
      </w:pPr>
      <w:r>
        <w:t>(подпись)</w:t>
      </w:r>
    </w:p>
    <w:p w:rsidR="00081A3F" w:rsidRDefault="00081A3F" w:rsidP="00081A3F">
      <w:pPr>
        <w:spacing w:after="240"/>
        <w:ind w:left="851"/>
        <w:rPr>
          <w:szCs w:val="24"/>
        </w:rPr>
      </w:pPr>
      <w:r>
        <w:rPr>
          <w:szCs w:val="24"/>
        </w:rPr>
        <w:t>М.П.</w:t>
      </w:r>
    </w:p>
    <w:p w:rsidR="00081A3F" w:rsidRDefault="00081A3F" w:rsidP="00081A3F">
      <w:pPr>
        <w:rPr>
          <w:szCs w:val="24"/>
        </w:rPr>
      </w:pPr>
    </w:p>
    <w:p w:rsidR="00081A3F" w:rsidRDefault="00081A3F" w:rsidP="00081A3F">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081A3F" w:rsidRDefault="00081A3F" w:rsidP="00081A3F">
      <w:pPr>
        <w:rPr>
          <w:szCs w:val="24"/>
        </w:rPr>
      </w:pPr>
    </w:p>
    <w:p w:rsidR="00081A3F" w:rsidRPr="00D37ACE" w:rsidRDefault="00081A3F" w:rsidP="00081A3F">
      <w:pPr>
        <w:jc w:val="right"/>
        <w:outlineLvl w:val="0"/>
      </w:pPr>
    </w:p>
    <w:p w:rsidR="00081A3F" w:rsidRDefault="00081A3F" w:rsidP="00081A3F">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081A3F" w:rsidRDefault="00081A3F" w:rsidP="00081A3F">
      <w:pPr>
        <w:pStyle w:val="afffffff7"/>
        <w:jc w:val="both"/>
      </w:pPr>
    </w:p>
    <w:p w:rsidR="00081A3F" w:rsidRDefault="00081A3F" w:rsidP="00081A3F">
      <w:pPr>
        <w:pStyle w:val="afffffff7"/>
        <w:jc w:val="both"/>
      </w:pPr>
      <w:r>
        <w:rPr>
          <w:rStyle w:val="afffffff9"/>
          <w:lang w:val="ru-RU"/>
        </w:rPr>
        <w:t>2</w:t>
      </w:r>
      <w:r>
        <w:t xml:space="preserve"> </w:t>
      </w:r>
      <w:r w:rsidRPr="0049465E">
        <w:rPr>
          <w:sz w:val="22"/>
        </w:rPr>
        <w:t>Пункты 1 – 11 являются обязательными для заполнения.</w:t>
      </w:r>
    </w:p>
    <w:p w:rsidR="00081A3F" w:rsidRDefault="00081A3F" w:rsidP="00081A3F">
      <w:pPr>
        <w:pStyle w:val="afffffff7"/>
      </w:pPr>
    </w:p>
    <w:p w:rsidR="00081A3F" w:rsidRPr="00D37ACE" w:rsidRDefault="00081A3F" w:rsidP="00081A3F">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49465E">
          <w:t>подпунктах "в"</w:t>
        </w:r>
      </w:hyperlink>
      <w:r>
        <w:t xml:space="preserve"> - </w:t>
      </w:r>
      <w:hyperlink r:id="rId49"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1" w:name="_Toc125426243"/>
      <w:bookmarkStart w:id="862" w:name="_Toc396984070"/>
      <w:bookmarkStart w:id="863" w:name="_Toc423423673"/>
      <w:r>
        <w:br w:type="page"/>
      </w:r>
    </w:p>
    <w:p w:rsidR="004F4D80" w:rsidRPr="007417E6" w:rsidRDefault="004F4D80" w:rsidP="004F4D80">
      <w:pPr>
        <w:pStyle w:val="3"/>
        <w:rPr>
          <w:sz w:val="22"/>
        </w:rPr>
      </w:pPr>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A8C" w:rsidRDefault="002C2A8C">
      <w:pPr>
        <w:spacing w:line="240" w:lineRule="auto"/>
      </w:pPr>
      <w:r>
        <w:separator/>
      </w:r>
    </w:p>
  </w:endnote>
  <w:endnote w:type="continuationSeparator" w:id="0">
    <w:p w:rsidR="002C2A8C" w:rsidRDefault="002C2A8C">
      <w:pPr>
        <w:spacing w:line="240" w:lineRule="auto"/>
      </w:pPr>
      <w:r>
        <w:continuationSeparator/>
      </w:r>
    </w:p>
  </w:endnote>
  <w:endnote w:id="1">
    <w:p w:rsidR="00081A3F" w:rsidRDefault="00081A3F" w:rsidP="00081A3F">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081A3F">
      <w:rPr>
        <w:noProof/>
        <w:sz w:val="16"/>
        <w:szCs w:val="16"/>
        <w:lang w:eastAsia="ru-RU"/>
      </w:rPr>
      <w:t>16</w:t>
    </w:r>
    <w:r w:rsidR="00595BB8" w:rsidRPr="00FA0376">
      <w:rPr>
        <w:sz w:val="16"/>
        <w:szCs w:val="16"/>
        <w:lang w:eastAsia="ru-RU"/>
      </w:rPr>
      <w:fldChar w:fldCharType="end"/>
    </w:r>
  </w:p>
  <w:p w:rsidR="008C4FF6" w:rsidRPr="00081A3F"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081A3F" w:rsidRPr="00081A3F">
      <w:rPr>
        <w:snapToGrid w:val="0"/>
        <w:sz w:val="18"/>
        <w:szCs w:val="18"/>
      </w:rPr>
      <w:t xml:space="preserve">Договора на </w:t>
    </w:r>
    <w:r w:rsidR="00081A3F" w:rsidRPr="00081A3F">
      <w:rPr>
        <w:sz w:val="18"/>
        <w:szCs w:val="18"/>
      </w:rPr>
      <w:t xml:space="preserve">изготовление и поставку </w:t>
    </w:r>
    <w:proofErr w:type="spellStart"/>
    <w:r w:rsidR="00081A3F" w:rsidRPr="00081A3F">
      <w:rPr>
        <w:sz w:val="18"/>
        <w:szCs w:val="18"/>
      </w:rPr>
      <w:t>брендированной</w:t>
    </w:r>
    <w:proofErr w:type="spellEnd"/>
    <w:r w:rsidR="00081A3F" w:rsidRPr="00081A3F">
      <w:rPr>
        <w:sz w:val="18"/>
        <w:szCs w:val="18"/>
      </w:rPr>
      <w:t xml:space="preserve"> продукции</w:t>
    </w:r>
    <w:r w:rsidR="00081A3F" w:rsidRPr="00081A3F">
      <w:rPr>
        <w:snapToGrid w:val="0"/>
        <w:sz w:val="18"/>
        <w:szCs w:val="18"/>
      </w:rPr>
      <w:t xml:space="preserve">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A8C" w:rsidRDefault="002C2A8C">
      <w:pPr>
        <w:spacing w:line="240" w:lineRule="auto"/>
      </w:pPr>
      <w:r>
        <w:separator/>
      </w:r>
    </w:p>
  </w:footnote>
  <w:footnote w:type="continuationSeparator" w:id="0">
    <w:p w:rsidR="002C2A8C" w:rsidRDefault="002C2A8C">
      <w:pPr>
        <w:spacing w:line="240" w:lineRule="auto"/>
      </w:pPr>
      <w:r>
        <w:continuationSeparator/>
      </w:r>
    </w:p>
  </w:footnote>
  <w:footnote w:id="1">
    <w:p w:rsidR="00081A3F" w:rsidRDefault="00081A3F" w:rsidP="00081A3F">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81A3F"/>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2A8C"/>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2D8B"/>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C6B50"/>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081A3F"/>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081A3F"/>
    <w:rPr>
      <w:lang w:val="x-none" w:eastAsia="x-none"/>
    </w:rPr>
  </w:style>
  <w:style w:type="character" w:styleId="afffffff9">
    <w:name w:val="endnote reference"/>
    <w:basedOn w:val="a3"/>
    <w:uiPriority w:val="99"/>
    <w:rsid w:val="00081A3F"/>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4.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etp.rosseti.ru" TargetMode="External"/><Relationship Id="rId28" Type="http://schemas.openxmlformats.org/officeDocument/2006/relationships/footer" Target="footer5.xml"/><Relationship Id="rId36" Type="http://schemas.openxmlformats.org/officeDocument/2006/relationships/header" Target="header11.xml"/><Relationship Id="rId49" Type="http://schemas.openxmlformats.org/officeDocument/2006/relationships/hyperlink" Target="consultantplus://offline/ref=86C855FF9931DA9E8282C60C4DADA77D6E3EF003C42A67668DFC4D0EA15A09C79EF59205D5DDAFE5yExC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yperlink" Target="consultantplus://offline/ref=86C855FF9931DA9E8282C60C4DADA77D6E3EF003C42A67668DFC4D0EA15A09C79EF59205D5DDAFE5yEx2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B959C-D106-40E8-841C-BBC14DE5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80</Pages>
  <Words>23866</Words>
  <Characters>136039</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159586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17</cp:revision>
  <cp:lastPrinted>2015-12-29T14:27:00Z</cp:lastPrinted>
  <dcterms:created xsi:type="dcterms:W3CDTF">2016-04-01T06:18:00Z</dcterms:created>
  <dcterms:modified xsi:type="dcterms:W3CDTF">2016-08-16T06:17:00Z</dcterms:modified>
</cp:coreProperties>
</file>